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E43CB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E43CB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E00391" w:rsidRDefault="00A11F06" w:rsidP="00E43CB7">
      <w:pPr>
        <w:pStyle w:val="BodyTextIndent"/>
        <w:spacing w:line="240" w:lineRule="auto"/>
        <w:ind w:firstLine="0"/>
        <w:jc w:val="center"/>
        <w:rPr>
          <w:rFonts w:ascii="GHEA Grapalat" w:hAnsi="GHEA Grapalat"/>
          <w:i w:val="0"/>
          <w:lang w:val="af-ZA"/>
        </w:rPr>
      </w:pPr>
      <w:r w:rsidRPr="00E00391">
        <w:rPr>
          <w:rFonts w:ascii="GHEA Grapalat" w:hAnsi="GHEA Grapalat"/>
          <w:i w:val="0"/>
          <w:lang w:val="af-ZA"/>
        </w:rPr>
        <w:t>Հայտարարության սույն տեքստը հաստատված է գնահատող հանձնաժողովի</w:t>
      </w:r>
    </w:p>
    <w:p w14:paraId="33E95F08" w14:textId="4311AB7E" w:rsidR="00A11F06" w:rsidRPr="00E00391" w:rsidRDefault="00A11F06" w:rsidP="00E43CB7">
      <w:pPr>
        <w:pStyle w:val="BodyTextIndent"/>
        <w:spacing w:line="240" w:lineRule="auto"/>
        <w:ind w:firstLine="0"/>
        <w:jc w:val="center"/>
        <w:rPr>
          <w:rFonts w:ascii="GHEA Grapalat" w:hAnsi="GHEA Grapalat"/>
          <w:i w:val="0"/>
          <w:lang w:val="af-ZA"/>
        </w:rPr>
      </w:pPr>
      <w:r w:rsidRPr="00E00391">
        <w:rPr>
          <w:rFonts w:ascii="GHEA Grapalat" w:hAnsi="GHEA Grapalat"/>
          <w:i w:val="0"/>
          <w:lang w:val="af-ZA"/>
        </w:rPr>
        <w:t>202</w:t>
      </w:r>
      <w:r w:rsidR="002B4A39" w:rsidRPr="00E00391">
        <w:rPr>
          <w:rFonts w:ascii="GHEA Grapalat" w:hAnsi="GHEA Grapalat"/>
          <w:i w:val="0"/>
          <w:lang w:val="af-ZA"/>
        </w:rPr>
        <w:t>5</w:t>
      </w:r>
      <w:r w:rsidRPr="00E00391">
        <w:rPr>
          <w:rFonts w:ascii="GHEA Grapalat" w:hAnsi="GHEA Grapalat"/>
          <w:i w:val="0"/>
          <w:lang w:val="af-ZA"/>
        </w:rPr>
        <w:t xml:space="preserve"> թվականի </w:t>
      </w:r>
      <w:r w:rsidR="00C83B8A" w:rsidRPr="00E00391">
        <w:rPr>
          <w:rFonts w:ascii="GHEA Grapalat" w:hAnsi="GHEA Grapalat"/>
          <w:i w:val="0"/>
          <w:lang w:val="af-ZA"/>
        </w:rPr>
        <w:t>հուլիս</w:t>
      </w:r>
      <w:r w:rsidR="00482A73" w:rsidRPr="00E00391">
        <w:rPr>
          <w:rFonts w:ascii="GHEA Grapalat" w:hAnsi="GHEA Grapalat"/>
          <w:i w:val="0"/>
          <w:lang w:val="af-ZA"/>
        </w:rPr>
        <w:t xml:space="preserve">ի </w:t>
      </w:r>
      <w:r w:rsidR="00F53137" w:rsidRPr="00E00391">
        <w:rPr>
          <w:rFonts w:ascii="GHEA Grapalat" w:hAnsi="GHEA Grapalat"/>
          <w:i w:val="0"/>
          <w:lang w:val="af-ZA"/>
        </w:rPr>
        <w:t>2</w:t>
      </w:r>
      <w:r w:rsidR="00C83B8A" w:rsidRPr="00E00391">
        <w:rPr>
          <w:rFonts w:ascii="GHEA Grapalat" w:hAnsi="GHEA Grapalat"/>
          <w:i w:val="0"/>
          <w:lang w:val="af-ZA"/>
        </w:rPr>
        <w:t>3</w:t>
      </w:r>
      <w:r w:rsidRPr="00E00391">
        <w:rPr>
          <w:rFonts w:ascii="GHEA Grapalat" w:hAnsi="GHEA Grapalat"/>
          <w:i w:val="0"/>
          <w:lang w:val="af-ZA"/>
        </w:rPr>
        <w:t>-ի թիվ 1</w:t>
      </w:r>
      <w:r w:rsidR="00362AA4" w:rsidRPr="00E00391">
        <w:rPr>
          <w:rFonts w:ascii="GHEA Grapalat" w:hAnsi="GHEA Grapalat"/>
          <w:i w:val="0"/>
          <w:lang w:val="af-ZA"/>
        </w:rPr>
        <w:t>.1</w:t>
      </w:r>
      <w:r w:rsidRPr="00E00391">
        <w:rPr>
          <w:rFonts w:ascii="GHEA Grapalat" w:hAnsi="GHEA Grapalat"/>
          <w:i w:val="0"/>
          <w:lang w:val="af-ZA"/>
        </w:rPr>
        <w:t xml:space="preserve"> որոշմամբ</w:t>
      </w:r>
    </w:p>
    <w:p w14:paraId="1AEF8B7A" w14:textId="77777777" w:rsidR="00A11F06" w:rsidRPr="00E00391" w:rsidRDefault="00A11F06" w:rsidP="00E43CB7">
      <w:pPr>
        <w:pStyle w:val="BodyTextIndent"/>
        <w:spacing w:line="240" w:lineRule="auto"/>
        <w:ind w:firstLine="0"/>
        <w:jc w:val="center"/>
        <w:rPr>
          <w:rFonts w:ascii="GHEA Grapalat" w:hAnsi="GHEA Grapalat"/>
          <w:i w:val="0"/>
          <w:lang w:val="af-ZA"/>
        </w:rPr>
      </w:pPr>
    </w:p>
    <w:p w14:paraId="379766C6" w14:textId="6375712D" w:rsidR="00A11F06" w:rsidRPr="00E00391" w:rsidRDefault="00A11F06" w:rsidP="00E43CB7">
      <w:pPr>
        <w:pStyle w:val="BodyTextIndent"/>
        <w:spacing w:line="240" w:lineRule="auto"/>
        <w:ind w:firstLine="0"/>
        <w:jc w:val="center"/>
        <w:rPr>
          <w:rFonts w:ascii="GHEA Grapalat" w:hAnsi="GHEA Grapalat"/>
          <w:i w:val="0"/>
          <w:lang w:val="af-ZA"/>
        </w:rPr>
      </w:pPr>
      <w:r w:rsidRPr="00E00391">
        <w:rPr>
          <w:rFonts w:ascii="GHEA Grapalat" w:hAnsi="GHEA Grapalat"/>
          <w:i w:val="0"/>
          <w:lang w:val="af-ZA"/>
        </w:rPr>
        <w:t xml:space="preserve">Ընթացակարգի ծածկագիրը` </w:t>
      </w:r>
      <w:r w:rsidR="00153FF2" w:rsidRPr="00E00391">
        <w:rPr>
          <w:rFonts w:ascii="GHEA Grapalat" w:hAnsi="GHEA Grapalat"/>
          <w:i w:val="0"/>
          <w:lang w:val="af-ZA"/>
        </w:rPr>
        <w:t>ՀՀՔԿ-ԲՄԽԾՁԲ-</w:t>
      </w:r>
      <w:r w:rsidR="00482A73" w:rsidRPr="00E00391">
        <w:rPr>
          <w:rFonts w:ascii="GHEA Grapalat" w:hAnsi="GHEA Grapalat"/>
          <w:i w:val="0"/>
          <w:lang w:val="af-ZA"/>
        </w:rPr>
        <w:t>2</w:t>
      </w:r>
      <w:r w:rsidR="001A2609" w:rsidRPr="00E00391">
        <w:rPr>
          <w:rFonts w:ascii="GHEA Grapalat" w:hAnsi="GHEA Grapalat"/>
          <w:i w:val="0"/>
          <w:lang w:val="af-ZA"/>
        </w:rPr>
        <w:t>5</w:t>
      </w:r>
      <w:r w:rsidR="00482A73" w:rsidRPr="00E00391">
        <w:rPr>
          <w:rFonts w:ascii="GHEA Grapalat" w:hAnsi="GHEA Grapalat"/>
          <w:i w:val="0"/>
          <w:lang w:val="af-ZA"/>
        </w:rPr>
        <w:t>/</w:t>
      </w:r>
      <w:r w:rsidR="00362AA4" w:rsidRPr="00E00391">
        <w:rPr>
          <w:rFonts w:ascii="GHEA Grapalat" w:hAnsi="GHEA Grapalat"/>
          <w:i w:val="0"/>
          <w:lang w:val="af-ZA"/>
        </w:rPr>
        <w:t>37</w:t>
      </w:r>
    </w:p>
    <w:p w14:paraId="4EC16729" w14:textId="6C9F7917" w:rsidR="00A11F06" w:rsidRPr="00E00391" w:rsidRDefault="00A11F06" w:rsidP="00E43CB7">
      <w:pPr>
        <w:pStyle w:val="BodyTextIndent"/>
        <w:spacing w:line="240" w:lineRule="auto"/>
        <w:rPr>
          <w:rFonts w:ascii="GHEA Grapalat" w:hAnsi="GHEA Grapalat"/>
          <w:i w:val="0"/>
          <w:lang w:val="af-ZA"/>
        </w:rPr>
      </w:pPr>
    </w:p>
    <w:p w14:paraId="3CF56875" w14:textId="77777777" w:rsidR="00A11F06" w:rsidRPr="00E00391" w:rsidRDefault="00A11F06" w:rsidP="00E43CB7">
      <w:pPr>
        <w:pStyle w:val="BodyTextIndent"/>
        <w:spacing w:line="240" w:lineRule="auto"/>
        <w:rPr>
          <w:rFonts w:ascii="GHEA Grapalat" w:hAnsi="GHEA Grapalat"/>
          <w:i w:val="0"/>
          <w:lang w:val="af-ZA"/>
        </w:rPr>
      </w:pPr>
    </w:p>
    <w:p w14:paraId="5361383E" w14:textId="3F4E66C6"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E00391">
        <w:rPr>
          <w:rFonts w:ascii="GHEA Grapalat" w:hAnsi="GHEA Grapalat"/>
          <w:i w:val="0"/>
          <w:lang w:val="af-ZA"/>
        </w:rPr>
        <w:t>բաց մրցույթ</w:t>
      </w:r>
      <w:r w:rsidRPr="00E00391">
        <w:rPr>
          <w:rFonts w:ascii="GHEA Grapalat" w:hAnsi="GHEA Grapalat"/>
          <w:i w:val="0"/>
          <w:lang w:val="af-ZA"/>
        </w:rPr>
        <w:t>, որն իրականացվում է մեկ փուլով` էլեկտրոնային գնումների Armeps (</w:t>
      </w:r>
      <w:hyperlink r:id="rId8" w:history="1">
        <w:r w:rsidRPr="00E00391">
          <w:rPr>
            <w:rFonts w:ascii="GHEA Grapalat" w:hAnsi="GHEA Grapalat"/>
            <w:i w:val="0"/>
            <w:lang w:val="af-ZA"/>
          </w:rPr>
          <w:t>www.armeps.am</w:t>
        </w:r>
      </w:hyperlink>
      <w:r w:rsidRPr="00E00391">
        <w:rPr>
          <w:rFonts w:ascii="GHEA Grapalat" w:hAnsi="GHEA Grapalat"/>
          <w:i w:val="0"/>
          <w:lang w:val="af-ZA"/>
        </w:rPr>
        <w:t>) համակարգի միջոցով:</w:t>
      </w:r>
    </w:p>
    <w:p w14:paraId="53B777B7" w14:textId="4E536C53" w:rsidR="00A11F06" w:rsidRPr="00E00391" w:rsidRDefault="00A11F06" w:rsidP="00E43CB7">
      <w:pPr>
        <w:pStyle w:val="BodyTextIndent"/>
        <w:spacing w:line="240" w:lineRule="auto"/>
        <w:ind w:firstLine="0"/>
        <w:rPr>
          <w:rFonts w:ascii="GHEA Grapalat" w:hAnsi="GHEA Grapalat"/>
          <w:i w:val="0"/>
          <w:lang w:val="af-ZA"/>
        </w:rPr>
      </w:pPr>
      <w:r w:rsidRPr="00E00391">
        <w:rPr>
          <w:rFonts w:ascii="GHEA Grapalat" w:hAnsi="GHEA Grapalat"/>
          <w:i w:val="0"/>
          <w:lang w:val="af-ZA"/>
        </w:rPr>
        <w:tab/>
      </w:r>
      <w:bookmarkStart w:id="0" w:name="_Hlk23167417"/>
      <w:r w:rsidRPr="00E00391">
        <w:rPr>
          <w:rFonts w:ascii="GHEA Grapalat" w:hAnsi="GHEA Grapalat"/>
          <w:i w:val="0"/>
          <w:lang w:val="af-ZA"/>
        </w:rPr>
        <w:t>Սույն ընթացակարգի</w:t>
      </w:r>
      <w:bookmarkEnd w:id="0"/>
      <w:r w:rsidRPr="00E00391">
        <w:rPr>
          <w:rFonts w:ascii="GHEA Grapalat" w:hAnsi="GHEA Grapalat"/>
          <w:i w:val="0"/>
          <w:lang w:val="af-ZA"/>
        </w:rPr>
        <w:t xml:space="preserve"> արդյունքում </w:t>
      </w:r>
      <w:r w:rsidRPr="00E00391">
        <w:rPr>
          <w:rFonts w:ascii="GHEA Grapalat" w:hAnsi="GHEA Grapalat"/>
          <w:i w:val="0"/>
          <w:lang w:val="hy-AM"/>
        </w:rPr>
        <w:t>ընտրված</w:t>
      </w:r>
      <w:r w:rsidRPr="00E00391">
        <w:rPr>
          <w:rFonts w:ascii="GHEA Grapalat" w:hAnsi="GHEA Grapalat"/>
          <w:i w:val="0"/>
          <w:lang w:val="af-ZA"/>
        </w:rPr>
        <w:t xml:space="preserve"> մասնակցին սահմանված կարգով կառաջարկվի կնքել </w:t>
      </w:r>
      <w:r w:rsidR="00D63A98" w:rsidRPr="00E00391">
        <w:rPr>
          <w:rFonts w:ascii="GHEA Grapalat" w:eastAsia="GHEA Grapalat" w:hAnsi="GHEA Grapalat" w:cs="GHEA Grapalat"/>
          <w:b/>
          <w:i w:val="0"/>
        </w:rPr>
        <w:t xml:space="preserve">ՀՀ Արմավիրի մարզի Մեծամոր համայնքի «Փշատավանի միջնակարգ դպրոց» </w:t>
      </w:r>
      <w:r w:rsidR="00B95C22" w:rsidRPr="00E00391">
        <w:rPr>
          <w:rFonts w:ascii="GHEA Grapalat" w:hAnsi="GHEA Grapalat"/>
          <w:b/>
          <w:i w:val="0"/>
          <w:lang w:val="af-ZA"/>
        </w:rPr>
        <w:t xml:space="preserve">ՊՈԱԿ-ի </w:t>
      </w:r>
      <w:r w:rsidR="00AD5195" w:rsidRPr="00E00391">
        <w:rPr>
          <w:rFonts w:ascii="GHEA Grapalat" w:hAnsi="GHEA Grapalat"/>
          <w:b/>
          <w:i w:val="0"/>
          <w:lang w:val="af-ZA"/>
        </w:rPr>
        <w:t xml:space="preserve">կառուցման նախագծանախահաշվային փաստաթղթերի մշակման խորհրդատվական </w:t>
      </w:r>
      <w:r w:rsidRPr="00E00391">
        <w:rPr>
          <w:rFonts w:ascii="GHEA Grapalat" w:hAnsi="GHEA Grapalat"/>
          <w:b/>
          <w:i w:val="0"/>
          <w:lang w:val="af-ZA"/>
        </w:rPr>
        <w:t>ծառայության</w:t>
      </w:r>
      <w:r w:rsidRPr="00E00391">
        <w:rPr>
          <w:rFonts w:ascii="GHEA Grapalat" w:hAnsi="GHEA Grapalat"/>
          <w:i w:val="0"/>
          <w:lang w:val="af-ZA"/>
        </w:rPr>
        <w:t xml:space="preserve"> 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E00391">
        <w:rPr>
          <w:rFonts w:ascii="GHEA Grapalat" w:hAnsi="GHEA Grapalat"/>
          <w:i w:val="0"/>
          <w:sz w:val="16"/>
          <w:szCs w:val="16"/>
          <w:lang w:val="af-ZA"/>
        </w:rPr>
        <w:t xml:space="preserve">                </w:t>
      </w:r>
      <w:r w:rsidRPr="00E0039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126282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Սույն ընթացակարգին մասնակցության հայտերն անհրաժեշտ է ներկայացնել</w:t>
      </w:r>
      <w:r w:rsidRPr="00E00391">
        <w:rPr>
          <w:rFonts w:ascii="GHEA Grapalat" w:hAnsi="GHEA Grapalat"/>
          <w:i w:val="0"/>
          <w:lang w:val="af-ZA" w:eastAsia="ru-RU"/>
        </w:rPr>
        <w:t xml:space="preserve"> էլեկտրոնային ձևով` էլեկտրոնային գնումների Armeps (</w:t>
      </w:r>
      <w:hyperlink r:id="rId9" w:history="1">
        <w:r w:rsidRPr="00E00391">
          <w:rPr>
            <w:rFonts w:ascii="GHEA Grapalat" w:hAnsi="GHEA Grapalat"/>
            <w:i w:val="0"/>
            <w:lang w:val="af-ZA" w:eastAsia="ru-RU"/>
          </w:rPr>
          <w:t>www.armeps.am</w:t>
        </w:r>
      </w:hyperlink>
      <w:r w:rsidRPr="00E00391">
        <w:rPr>
          <w:rFonts w:ascii="GHEA Grapalat" w:hAnsi="GHEA Grapalat"/>
          <w:i w:val="0"/>
          <w:lang w:val="af-ZA" w:eastAsia="ru-RU"/>
        </w:rPr>
        <w:t>) համակարգի  միջոցով</w:t>
      </w:r>
      <w:r w:rsidRPr="00E00391">
        <w:rPr>
          <w:rFonts w:ascii="GHEA Grapalat" w:hAnsi="GHEA Grapalat"/>
          <w:i w:val="0"/>
          <w:lang w:val="af-ZA"/>
        </w:rPr>
        <w:t xml:space="preserve"> մինչև </w:t>
      </w:r>
      <w:r w:rsidR="00465CB5" w:rsidRPr="00E00391">
        <w:rPr>
          <w:rFonts w:ascii="GHEA Grapalat" w:hAnsi="GHEA Grapalat"/>
          <w:b/>
          <w:i w:val="0"/>
          <w:lang w:val="af-ZA"/>
        </w:rPr>
        <w:t>202</w:t>
      </w:r>
      <w:r w:rsidR="00F077E5" w:rsidRPr="00E00391">
        <w:rPr>
          <w:rFonts w:ascii="GHEA Grapalat" w:hAnsi="GHEA Grapalat"/>
          <w:b/>
          <w:i w:val="0"/>
          <w:lang w:val="af-ZA"/>
        </w:rPr>
        <w:t>5</w:t>
      </w:r>
      <w:r w:rsidR="00465CB5" w:rsidRPr="00E00391">
        <w:rPr>
          <w:rFonts w:ascii="GHEA Grapalat" w:hAnsi="GHEA Grapalat"/>
          <w:b/>
          <w:i w:val="0"/>
          <w:lang w:val="af-ZA"/>
        </w:rPr>
        <w:t xml:space="preserve"> թվականի </w:t>
      </w:r>
      <w:r w:rsidR="00C83B8A" w:rsidRPr="00E00391">
        <w:rPr>
          <w:rFonts w:ascii="GHEA Grapalat" w:hAnsi="GHEA Grapalat"/>
          <w:b/>
          <w:i w:val="0"/>
          <w:lang w:val="af-ZA"/>
        </w:rPr>
        <w:t>սեպտեմբերի</w:t>
      </w:r>
      <w:r w:rsidR="00482A73" w:rsidRPr="00E00391">
        <w:rPr>
          <w:rFonts w:ascii="GHEA Grapalat" w:hAnsi="GHEA Grapalat"/>
          <w:b/>
          <w:i w:val="0"/>
          <w:lang w:val="af-ZA"/>
        </w:rPr>
        <w:t xml:space="preserve"> </w:t>
      </w:r>
      <w:r w:rsidR="00C83B8A" w:rsidRPr="00E00391">
        <w:rPr>
          <w:rFonts w:ascii="GHEA Grapalat" w:hAnsi="GHEA Grapalat"/>
          <w:b/>
          <w:i w:val="0"/>
          <w:lang w:val="af-ZA"/>
        </w:rPr>
        <w:t>2</w:t>
      </w:r>
      <w:r w:rsidR="00955C12" w:rsidRPr="00E00391">
        <w:rPr>
          <w:rFonts w:ascii="GHEA Grapalat" w:hAnsi="GHEA Grapalat"/>
          <w:b/>
          <w:i w:val="0"/>
          <w:lang w:val="af-ZA"/>
        </w:rPr>
        <w:t>-</w:t>
      </w:r>
      <w:r w:rsidRPr="00E00391">
        <w:rPr>
          <w:rFonts w:ascii="GHEA Grapalat" w:hAnsi="GHEA Grapalat"/>
          <w:b/>
          <w:i w:val="0"/>
          <w:lang w:val="af-ZA"/>
        </w:rPr>
        <w:t xml:space="preserve">ը ժամը </w:t>
      </w:r>
      <w:r w:rsidR="006A6127" w:rsidRPr="00E00391">
        <w:rPr>
          <w:rFonts w:ascii="GHEA Grapalat" w:hAnsi="GHEA Grapalat"/>
          <w:b/>
          <w:i w:val="0"/>
          <w:lang w:val="af-ZA"/>
        </w:rPr>
        <w:t>9</w:t>
      </w:r>
      <w:r w:rsidR="00033B3B" w:rsidRPr="00E00391">
        <w:rPr>
          <w:rFonts w:ascii="GHEA Grapalat" w:hAnsi="GHEA Grapalat"/>
          <w:b/>
          <w:i w:val="0"/>
          <w:lang w:val="af-ZA"/>
        </w:rPr>
        <w:t>:</w:t>
      </w:r>
      <w:r w:rsidR="006A6127" w:rsidRPr="00E00391">
        <w:rPr>
          <w:rFonts w:ascii="GHEA Grapalat" w:hAnsi="GHEA Grapalat"/>
          <w:b/>
          <w:i w:val="0"/>
          <w:lang w:val="af-ZA"/>
        </w:rPr>
        <w:t>45</w:t>
      </w:r>
      <w:r w:rsidRPr="00E00391">
        <w:rPr>
          <w:rFonts w:ascii="GHEA Grapalat" w:hAnsi="GHEA Grapalat"/>
          <w:b/>
          <w:i w:val="0"/>
          <w:lang w:val="af-ZA"/>
        </w:rPr>
        <w:t>-ը</w:t>
      </w:r>
      <w:r w:rsidRPr="00E00391">
        <w:rPr>
          <w:rFonts w:ascii="GHEA Grapalat" w:hAnsi="GHEA Grapalat"/>
          <w:i w:val="0"/>
          <w:lang w:val="af-ZA"/>
        </w:rPr>
        <w:t xml:space="preserve">: Հայտերը, հայերենից բացի, կարող են ներկայացվել նաև անգլերեն կամ ռուսերեն: </w:t>
      </w:r>
    </w:p>
    <w:p w14:paraId="33A10789" w14:textId="084BADD0" w:rsidR="00A11F06" w:rsidRPr="00FF445F" w:rsidRDefault="00A11F06" w:rsidP="00E43CB7">
      <w:pPr>
        <w:pStyle w:val="BodyTextIndent"/>
        <w:spacing w:line="240" w:lineRule="auto"/>
        <w:ind w:firstLine="708"/>
        <w:rPr>
          <w:rFonts w:ascii="GHEA Grapalat" w:hAnsi="GHEA Grapalat"/>
          <w:i w:val="0"/>
          <w:lang w:val="af-ZA"/>
        </w:rPr>
      </w:pPr>
      <w:r w:rsidRPr="00E00391">
        <w:rPr>
          <w:rFonts w:ascii="GHEA Grapalat" w:hAnsi="GHEA Grapalat"/>
          <w:i w:val="0"/>
          <w:lang w:val="af-ZA"/>
        </w:rPr>
        <w:t>Հայտերի բացումը տեղի կունենա էլեկտրոնային ձևով`</w:t>
      </w:r>
      <w:r w:rsidRPr="00E00391">
        <w:rPr>
          <w:rFonts w:ascii="GHEA Grapalat" w:hAnsi="GHEA Grapalat"/>
          <w:i w:val="0"/>
          <w:lang w:val="af-ZA" w:eastAsia="ru-RU"/>
        </w:rPr>
        <w:t xml:space="preserve"> էլեկտրոնային գնումների Armeps համակարգի</w:t>
      </w:r>
      <w:r w:rsidRPr="00E00391">
        <w:rPr>
          <w:rFonts w:ascii="GHEA Grapalat" w:hAnsi="GHEA Grapalat"/>
          <w:i w:val="0"/>
          <w:lang w:val="af-ZA"/>
        </w:rPr>
        <w:t xml:space="preserve"> միջոցով </w:t>
      </w:r>
      <w:r w:rsidR="00F077E5" w:rsidRPr="00E00391">
        <w:rPr>
          <w:rFonts w:ascii="GHEA Grapalat" w:hAnsi="GHEA Grapalat"/>
          <w:b/>
          <w:i w:val="0"/>
          <w:lang w:val="af-ZA"/>
        </w:rPr>
        <w:t>2025</w:t>
      </w:r>
      <w:r w:rsidR="00E942C8" w:rsidRPr="00E00391">
        <w:rPr>
          <w:rFonts w:ascii="GHEA Grapalat" w:hAnsi="GHEA Grapalat"/>
          <w:b/>
          <w:i w:val="0"/>
          <w:lang w:val="af-ZA"/>
        </w:rPr>
        <w:t xml:space="preserve"> թվականի </w:t>
      </w:r>
      <w:r w:rsidR="00C83B8A" w:rsidRPr="00E00391">
        <w:rPr>
          <w:rFonts w:ascii="GHEA Grapalat" w:hAnsi="GHEA Grapalat"/>
          <w:b/>
          <w:i w:val="0"/>
          <w:lang w:val="af-ZA"/>
        </w:rPr>
        <w:t>սեպտեմբերի 2</w:t>
      </w:r>
      <w:r w:rsidR="00443AE6" w:rsidRPr="00E00391">
        <w:rPr>
          <w:rFonts w:ascii="GHEA Grapalat" w:hAnsi="GHEA Grapalat"/>
          <w:b/>
          <w:i w:val="0"/>
          <w:lang w:val="af-ZA"/>
        </w:rPr>
        <w:t>-</w:t>
      </w:r>
      <w:r w:rsidR="00A10BAB" w:rsidRPr="00E00391">
        <w:rPr>
          <w:rFonts w:ascii="GHEA Grapalat" w:hAnsi="GHEA Grapalat"/>
          <w:b/>
          <w:i w:val="0"/>
          <w:lang w:val="af-ZA"/>
        </w:rPr>
        <w:t xml:space="preserve">ին ժամը </w:t>
      </w:r>
      <w:r w:rsidR="006A6127" w:rsidRPr="00E00391">
        <w:rPr>
          <w:rFonts w:ascii="GHEA Grapalat" w:hAnsi="GHEA Grapalat"/>
          <w:b/>
          <w:i w:val="0"/>
          <w:lang w:val="af-ZA"/>
        </w:rPr>
        <w:t>9</w:t>
      </w:r>
      <w:r w:rsidR="00482A73" w:rsidRPr="00E00391">
        <w:rPr>
          <w:rFonts w:ascii="GHEA Grapalat" w:hAnsi="GHEA Grapalat"/>
          <w:b/>
          <w:i w:val="0"/>
          <w:lang w:val="af-ZA"/>
        </w:rPr>
        <w:t>:</w:t>
      </w:r>
      <w:r w:rsidR="006A6127" w:rsidRPr="00E00391">
        <w:rPr>
          <w:rFonts w:ascii="GHEA Grapalat" w:hAnsi="GHEA Grapalat"/>
          <w:b/>
          <w:i w:val="0"/>
          <w:lang w:val="af-ZA"/>
        </w:rPr>
        <w:t>45</w:t>
      </w:r>
      <w:r w:rsidRPr="00E00391">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316410A" w14:textId="37CA0250" w:rsidR="009B3FC1" w:rsidRPr="006E0A77" w:rsidRDefault="009B3FC1" w:rsidP="00E43CB7">
      <w:pPr>
        <w:pStyle w:val="BodyTextIndent"/>
        <w:spacing w:line="240" w:lineRule="auto"/>
        <w:ind w:left="1404"/>
        <w:rPr>
          <w:rFonts w:ascii="GHEA Grapalat" w:hAnsi="GHEA Grapalat"/>
          <w:i w:val="0"/>
          <w:lang w:val="af-ZA"/>
        </w:rPr>
      </w:pPr>
    </w:p>
    <w:p w14:paraId="5BC77D45" w14:textId="0F1DA17A"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1B9DA603" w14:textId="04C28181" w:rsidR="00E7447A" w:rsidRPr="006E0A77" w:rsidRDefault="00E7447A" w:rsidP="00E43CB7">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43CB7">
      <w:pPr>
        <w:pStyle w:val="BodyText"/>
        <w:ind w:right="-7" w:firstLine="567"/>
        <w:jc w:val="right"/>
        <w:rPr>
          <w:rFonts w:ascii="GHEA Grapalat" w:hAnsi="GHEA Grapalat" w:cs="Sylfaen"/>
          <w:i/>
          <w:sz w:val="22"/>
          <w:lang w:val="af-ZA"/>
        </w:rPr>
      </w:pPr>
    </w:p>
    <w:p w14:paraId="66FA6D15" w14:textId="77777777" w:rsidR="00037DDE" w:rsidRPr="006E0A77" w:rsidRDefault="00037DDE"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A3565C" w:rsidRDefault="00A10BAB" w:rsidP="00E43CB7">
      <w:pPr>
        <w:pStyle w:val="BodyText"/>
        <w:spacing w:after="60"/>
        <w:ind w:right="-7" w:firstLine="567"/>
        <w:jc w:val="right"/>
        <w:rPr>
          <w:rFonts w:ascii="GHEA Grapalat" w:hAnsi="GHEA Grapalat" w:cs="Sylfaen"/>
          <w:i/>
          <w:color w:val="000000"/>
          <w:sz w:val="20"/>
          <w:szCs w:val="20"/>
          <w:lang w:val="af-ZA"/>
        </w:rPr>
      </w:pPr>
      <w:r w:rsidRPr="00A3565C">
        <w:rPr>
          <w:rFonts w:ascii="GHEA Grapalat" w:hAnsi="GHEA Grapalat" w:cs="Sylfaen"/>
          <w:i/>
          <w:color w:val="000000"/>
          <w:sz w:val="20"/>
          <w:szCs w:val="20"/>
        </w:rPr>
        <w:t>Հաստատված</w:t>
      </w:r>
      <w:r w:rsidRPr="00A3565C">
        <w:rPr>
          <w:rFonts w:ascii="GHEA Grapalat" w:hAnsi="GHEA Grapalat" w:cs="Sylfaen"/>
          <w:i/>
          <w:color w:val="000000"/>
          <w:sz w:val="20"/>
          <w:szCs w:val="20"/>
          <w:lang w:val="af-ZA"/>
        </w:rPr>
        <w:t xml:space="preserve"> </w:t>
      </w:r>
      <w:r w:rsidRPr="00A3565C">
        <w:rPr>
          <w:rFonts w:ascii="GHEA Grapalat" w:hAnsi="GHEA Grapalat" w:cs="Sylfaen"/>
          <w:i/>
          <w:color w:val="000000"/>
          <w:sz w:val="20"/>
          <w:szCs w:val="20"/>
        </w:rPr>
        <w:t>է</w:t>
      </w:r>
    </w:p>
    <w:p w14:paraId="31423455" w14:textId="2DDC06B9" w:rsidR="00A10BAB" w:rsidRPr="00A3565C" w:rsidRDefault="00153FF2" w:rsidP="00E43CB7">
      <w:pPr>
        <w:pStyle w:val="BodyText"/>
        <w:spacing w:after="60"/>
        <w:ind w:right="-7" w:firstLine="567"/>
        <w:jc w:val="right"/>
        <w:rPr>
          <w:rFonts w:ascii="GHEA Grapalat" w:hAnsi="GHEA Grapalat" w:cs="Sylfaen"/>
          <w:i/>
          <w:color w:val="000000"/>
          <w:sz w:val="20"/>
          <w:szCs w:val="20"/>
        </w:rPr>
      </w:pPr>
      <w:r w:rsidRPr="00A3565C">
        <w:rPr>
          <w:rFonts w:ascii="GHEA Grapalat" w:hAnsi="GHEA Grapalat" w:cs="Sylfaen"/>
          <w:i/>
          <w:color w:val="000000"/>
          <w:sz w:val="20"/>
          <w:szCs w:val="20"/>
        </w:rPr>
        <w:t>ՀՀՔԿ-ԲՄԽԾՁԲ-</w:t>
      </w:r>
      <w:r w:rsidR="00482A73" w:rsidRPr="00A3565C">
        <w:rPr>
          <w:rFonts w:ascii="GHEA Grapalat" w:hAnsi="GHEA Grapalat" w:cs="Sylfaen"/>
          <w:i/>
          <w:color w:val="000000"/>
          <w:sz w:val="20"/>
          <w:szCs w:val="20"/>
        </w:rPr>
        <w:t>2</w:t>
      </w:r>
      <w:r w:rsidR="009F2341" w:rsidRPr="00A3565C">
        <w:rPr>
          <w:rFonts w:ascii="GHEA Grapalat" w:hAnsi="GHEA Grapalat" w:cs="Sylfaen"/>
          <w:i/>
          <w:color w:val="000000"/>
          <w:sz w:val="20"/>
          <w:szCs w:val="20"/>
        </w:rPr>
        <w:t>5</w:t>
      </w:r>
      <w:r w:rsidR="00482A73" w:rsidRPr="00A3565C">
        <w:rPr>
          <w:rFonts w:ascii="GHEA Grapalat" w:hAnsi="GHEA Grapalat" w:cs="Sylfaen"/>
          <w:i/>
          <w:color w:val="000000"/>
          <w:sz w:val="20"/>
          <w:szCs w:val="20"/>
        </w:rPr>
        <w:t>/</w:t>
      </w:r>
      <w:r w:rsidR="00362AA4" w:rsidRPr="00A3565C">
        <w:rPr>
          <w:rFonts w:ascii="GHEA Grapalat" w:hAnsi="GHEA Grapalat" w:cs="Sylfaen"/>
          <w:i/>
          <w:color w:val="000000"/>
          <w:sz w:val="20"/>
          <w:szCs w:val="20"/>
        </w:rPr>
        <w:t>37</w:t>
      </w:r>
      <w:r w:rsidR="00A10BAB" w:rsidRPr="00A3565C">
        <w:rPr>
          <w:rFonts w:ascii="GHEA Grapalat" w:hAnsi="GHEA Grapalat" w:cs="Sylfaen"/>
          <w:i/>
          <w:color w:val="000000"/>
          <w:sz w:val="20"/>
          <w:szCs w:val="20"/>
        </w:rPr>
        <w:t xml:space="preserve"> ծածկագրով </w:t>
      </w:r>
    </w:p>
    <w:p w14:paraId="53DE75FF" w14:textId="0D2137ED" w:rsidR="00A10BAB" w:rsidRPr="00A3565C" w:rsidRDefault="002B0934" w:rsidP="00E43CB7">
      <w:pPr>
        <w:pStyle w:val="BodyText"/>
        <w:spacing w:after="60"/>
        <w:ind w:right="-7" w:firstLine="567"/>
        <w:jc w:val="right"/>
        <w:rPr>
          <w:rFonts w:ascii="GHEA Grapalat" w:hAnsi="GHEA Grapalat" w:cs="Sylfaen"/>
          <w:i/>
          <w:color w:val="000000"/>
          <w:sz w:val="20"/>
          <w:szCs w:val="20"/>
        </w:rPr>
      </w:pPr>
      <w:r w:rsidRPr="00A3565C">
        <w:rPr>
          <w:rFonts w:ascii="GHEA Grapalat" w:hAnsi="GHEA Grapalat" w:cs="Sylfaen"/>
          <w:i/>
          <w:color w:val="000000"/>
          <w:sz w:val="20"/>
          <w:szCs w:val="20"/>
        </w:rPr>
        <w:t>բաց մրցույթի</w:t>
      </w:r>
      <w:r w:rsidR="00A10BAB" w:rsidRPr="00A3565C">
        <w:rPr>
          <w:rFonts w:ascii="GHEA Grapalat" w:hAnsi="GHEA Grapalat" w:cs="Sylfaen"/>
          <w:i/>
          <w:color w:val="000000"/>
          <w:sz w:val="20"/>
          <w:szCs w:val="20"/>
        </w:rPr>
        <w:t xml:space="preserve"> գնահատող հանձնաժողովի</w:t>
      </w:r>
    </w:p>
    <w:p w14:paraId="18619EAA" w14:textId="4307E443" w:rsidR="00A10BAB" w:rsidRPr="00306498" w:rsidRDefault="00A10BAB" w:rsidP="00E43CB7">
      <w:pPr>
        <w:pStyle w:val="BodyText"/>
        <w:spacing w:after="60"/>
        <w:ind w:right="-7" w:firstLine="567"/>
        <w:jc w:val="right"/>
        <w:rPr>
          <w:rFonts w:ascii="GHEA Grapalat" w:hAnsi="GHEA Grapalat" w:cs="Sylfaen"/>
          <w:i/>
          <w:color w:val="000000"/>
          <w:sz w:val="20"/>
          <w:szCs w:val="20"/>
        </w:rPr>
      </w:pPr>
      <w:r w:rsidRPr="00A3565C">
        <w:rPr>
          <w:rFonts w:ascii="GHEA Grapalat" w:hAnsi="GHEA Grapalat" w:cs="Sylfaen"/>
          <w:i/>
          <w:color w:val="000000"/>
          <w:sz w:val="20"/>
          <w:szCs w:val="20"/>
        </w:rPr>
        <w:t>202</w:t>
      </w:r>
      <w:r w:rsidR="00306498" w:rsidRPr="00A3565C">
        <w:rPr>
          <w:rFonts w:ascii="GHEA Grapalat" w:hAnsi="GHEA Grapalat" w:cs="Sylfaen"/>
          <w:i/>
          <w:color w:val="000000"/>
          <w:sz w:val="20"/>
          <w:szCs w:val="20"/>
        </w:rPr>
        <w:t>5</w:t>
      </w:r>
      <w:r w:rsidRPr="00A3565C">
        <w:rPr>
          <w:rFonts w:ascii="GHEA Grapalat" w:hAnsi="GHEA Grapalat" w:cs="Sylfaen"/>
          <w:i/>
          <w:color w:val="000000"/>
          <w:sz w:val="20"/>
          <w:szCs w:val="20"/>
        </w:rPr>
        <w:t xml:space="preserve"> թվականի </w:t>
      </w:r>
      <w:r w:rsidR="00A3776C" w:rsidRPr="00A3565C">
        <w:rPr>
          <w:rFonts w:ascii="GHEA Grapalat" w:hAnsi="GHEA Grapalat" w:cs="Sylfaen"/>
          <w:i/>
          <w:color w:val="000000"/>
          <w:sz w:val="20"/>
          <w:szCs w:val="20"/>
        </w:rPr>
        <w:t>հուլիսի</w:t>
      </w:r>
      <w:r w:rsidR="00F53137" w:rsidRPr="00A3565C">
        <w:rPr>
          <w:rFonts w:ascii="GHEA Grapalat" w:hAnsi="GHEA Grapalat" w:cs="Sylfaen"/>
          <w:i/>
          <w:color w:val="000000"/>
          <w:sz w:val="20"/>
          <w:szCs w:val="20"/>
        </w:rPr>
        <w:t xml:space="preserve"> 2</w:t>
      </w:r>
      <w:r w:rsidR="00A3776C" w:rsidRPr="00A3565C">
        <w:rPr>
          <w:rFonts w:ascii="GHEA Grapalat" w:hAnsi="GHEA Grapalat" w:cs="Sylfaen"/>
          <w:i/>
          <w:color w:val="000000"/>
          <w:sz w:val="20"/>
          <w:szCs w:val="20"/>
        </w:rPr>
        <w:t>3</w:t>
      </w:r>
      <w:r w:rsidR="00306498" w:rsidRPr="00A3565C">
        <w:rPr>
          <w:rFonts w:ascii="GHEA Grapalat" w:hAnsi="GHEA Grapalat" w:cs="Sylfaen"/>
          <w:i/>
          <w:color w:val="000000"/>
          <w:sz w:val="20"/>
          <w:szCs w:val="20"/>
        </w:rPr>
        <w:t>-</w:t>
      </w:r>
      <w:r w:rsidR="00352F37" w:rsidRPr="00A3565C">
        <w:rPr>
          <w:rFonts w:ascii="GHEA Grapalat" w:hAnsi="GHEA Grapalat" w:cs="Sylfaen"/>
          <w:i/>
          <w:color w:val="000000"/>
          <w:sz w:val="20"/>
          <w:szCs w:val="20"/>
        </w:rPr>
        <w:t xml:space="preserve">ի </w:t>
      </w:r>
      <w:r w:rsidRPr="00A3565C">
        <w:rPr>
          <w:rFonts w:ascii="GHEA Grapalat" w:hAnsi="GHEA Grapalat" w:cs="Sylfaen"/>
          <w:i/>
          <w:color w:val="000000"/>
          <w:sz w:val="20"/>
          <w:szCs w:val="20"/>
        </w:rPr>
        <w:t>N 1</w:t>
      </w:r>
      <w:r w:rsidR="00362AA4" w:rsidRPr="00A3565C">
        <w:rPr>
          <w:rFonts w:ascii="GHEA Grapalat" w:hAnsi="GHEA Grapalat" w:cs="Sylfaen"/>
          <w:i/>
          <w:color w:val="000000"/>
          <w:sz w:val="20"/>
          <w:szCs w:val="20"/>
        </w:rPr>
        <w:t>.1</w:t>
      </w:r>
      <w:r w:rsidRPr="00A3565C">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384E0F9E" w:rsidR="00A10BAB" w:rsidRPr="00471202" w:rsidRDefault="009B36E9" w:rsidP="00E43CB7">
      <w:pPr>
        <w:pStyle w:val="BodyText"/>
        <w:ind w:right="-7"/>
        <w:jc w:val="center"/>
        <w:rPr>
          <w:rFonts w:ascii="GHEA Grapalat" w:hAnsi="GHEA Grapalat"/>
          <w:bCs/>
          <w:noProof/>
          <w:lang w:val="af-ZA"/>
        </w:rPr>
      </w:pPr>
      <w:r>
        <w:rPr>
          <w:rFonts w:ascii="GHEA Grapalat" w:eastAsia="GHEA Grapalat" w:hAnsi="GHEA Grapalat" w:cs="GHEA Grapalat"/>
        </w:rPr>
        <w:t xml:space="preserve">ՀՀ ԱՐՄԱՎԻՐԻ ՄԱՐԶԻ ՄԵԾԱՄՈՐ ՀԱՄԱՅՆՔԻ «ՓՇԱՏԱՎԱՆԻ ՄԻՋՆԱԿԱՐԳ ԴՊՐՈՑ» </w:t>
      </w:r>
      <w:r w:rsidRPr="00A83EE9">
        <w:rPr>
          <w:rFonts w:ascii="GHEA Grapalat" w:eastAsia="GHEA Grapalat" w:hAnsi="GHEA Grapalat" w:cs="GHEA Grapalat"/>
        </w:rPr>
        <w:t xml:space="preserve">ՊՈԱԿ-Ի </w:t>
      </w:r>
      <w:r w:rsidR="00A83EE9" w:rsidRPr="00A83EE9">
        <w:rPr>
          <w:rFonts w:ascii="GHEA Grapalat" w:eastAsia="GHEA Grapalat" w:hAnsi="GHEA Grapalat" w:cs="GHEA Grapalat"/>
        </w:rPr>
        <w:t>ԿԱՌՈՒՑՄԱՆ</w:t>
      </w:r>
      <w:r w:rsidR="00A83EE9"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44A66711" w14:textId="77777777"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E43CB7">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E43CB7">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E43CB7">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39836DBD" w:rsidR="00A10BAB" w:rsidRPr="006E0A77" w:rsidRDefault="00D63A98" w:rsidP="00E43CB7">
      <w:pPr>
        <w:pStyle w:val="BodyText"/>
        <w:ind w:right="-7"/>
        <w:jc w:val="center"/>
        <w:rPr>
          <w:rFonts w:ascii="GHEA Grapalat" w:hAnsi="GHEA Grapalat"/>
          <w:b/>
          <w:bCs/>
          <w:noProof/>
          <w:sz w:val="20"/>
          <w:lang w:val="af-ZA"/>
        </w:rPr>
      </w:pPr>
      <w:r w:rsidRPr="00D63A98">
        <w:rPr>
          <w:rFonts w:ascii="GHEA Grapalat" w:hAnsi="GHEA Grapalat"/>
          <w:b/>
          <w:bCs/>
          <w:noProof/>
          <w:sz w:val="20"/>
          <w:lang w:val="af-ZA"/>
        </w:rPr>
        <w:t xml:space="preserve">ՀՀ ԱՐՄԱՎԻՐԻ ՄԱՐԶԻ ՄԵԾԱՄՈՐ ՀԱՄԱՅՆՔԻ «ՓՇԱՏԱՎԱՆԻ ՄԻՋՆԱԿԱՐԳ ԴՊՐՈՑ» </w:t>
      </w:r>
      <w:r w:rsidRPr="00205714">
        <w:rPr>
          <w:rFonts w:ascii="GHEA Grapalat" w:hAnsi="GHEA Grapalat"/>
          <w:b/>
          <w:bCs/>
          <w:noProof/>
          <w:sz w:val="20"/>
          <w:lang w:val="af-ZA"/>
        </w:rPr>
        <w:t xml:space="preserve">ՊՈԱԿ-Ի ԿԱՌՈՒՑՄԱՆ </w:t>
      </w:r>
      <w:r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6E215C9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6EDEB64D" w:rsidR="00A10BAB" w:rsidRPr="006E0A77" w:rsidRDefault="00A10BAB" w:rsidP="00E43CB7">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D47AF8">
        <w:rPr>
          <w:rFonts w:ascii="GHEA Grapalat" w:hAnsi="GHEA Grapalat" w:cs="Times Armenian"/>
          <w:sz w:val="20"/>
          <w:lang w:val="af-ZA"/>
        </w:rPr>
        <w:t>37</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2C0AEF62" w:rsidR="008A7ADF" w:rsidRPr="00704DA4" w:rsidRDefault="008A7ADF" w:rsidP="00E43CB7">
      <w:pPr>
        <w:pStyle w:val="Heading3"/>
        <w:spacing w:line="240" w:lineRule="auto"/>
        <w:ind w:firstLine="567"/>
        <w:jc w:val="both"/>
        <w:rPr>
          <w:rFonts w:ascii="GHEA Grapalat" w:hAnsi="GHEA Grapalat"/>
          <w:i w:val="0"/>
          <w:noProof/>
          <w:lang w:val="en-US"/>
        </w:rPr>
      </w:pPr>
      <w:r w:rsidRPr="00D7531B">
        <w:rPr>
          <w:rFonts w:ascii="GHEA Grapalat" w:hAnsi="GHEA Grapalat"/>
          <w:i w:val="0"/>
          <w:noProof/>
          <w:lang w:val="en-US"/>
        </w:rPr>
        <w:t xml:space="preserve">1.1 Գնման առարկա է հանդիսանում </w:t>
      </w:r>
      <w:r w:rsidR="00D7531B" w:rsidRPr="00D7531B">
        <w:rPr>
          <w:rFonts w:ascii="GHEA Grapalat" w:eastAsia="GHEA Grapalat" w:hAnsi="GHEA Grapalat" w:cs="GHEA Grapalat"/>
          <w:i w:val="0"/>
        </w:rPr>
        <w:t>ՀՀ Արմավիրի մարզի Մեծամոր համայնքի «Փշատավանի միջնակարգ դպրոց»</w:t>
      </w:r>
      <w:r w:rsidR="00B32048" w:rsidRPr="00D7531B">
        <w:rPr>
          <w:rFonts w:ascii="GHEA Grapalat" w:hAnsi="GHEA Grapalat"/>
          <w:b/>
          <w:i w:val="0"/>
          <w:lang w:val="af-ZA"/>
        </w:rPr>
        <w:t xml:space="preserve"> </w:t>
      </w:r>
      <w:r w:rsidR="005A41A8" w:rsidRPr="00D7531B">
        <w:rPr>
          <w:rFonts w:ascii="GHEA Grapalat" w:hAnsi="GHEA Grapalat"/>
          <w:i w:val="0"/>
          <w:noProof/>
          <w:lang w:val="en-US"/>
        </w:rPr>
        <w:t>ՊՈԱԿ-ի կառուցման</w:t>
      </w:r>
      <w:r w:rsidR="005A41A8" w:rsidRPr="0035722B">
        <w:rPr>
          <w:rFonts w:ascii="GHEA Grapalat" w:hAnsi="GHEA Grapalat"/>
          <w:i w:val="0"/>
          <w:noProof/>
          <w:lang w:val="en-US"/>
        </w:rPr>
        <w:t xml:space="preserve">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FDA6966" w:rsidR="008A7ADF" w:rsidRPr="006E0A77" w:rsidRDefault="00715DA4"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D7531B">
              <w:rPr>
                <w:rFonts w:ascii="GHEA Grapalat" w:hAnsi="GHEA Grapalat" w:cs="Times Armenian"/>
                <w:b/>
                <w:sz w:val="18"/>
                <w:szCs w:val="18"/>
                <w:lang w:val="pt-BR"/>
              </w:rPr>
              <w:t>0</w:t>
            </w:r>
            <w:r w:rsidR="00E73571">
              <w:rPr>
                <w:rFonts w:ascii="GHEA Grapalat" w:hAnsi="GHEA Grapalat" w:cs="Times Armenian"/>
                <w:b/>
                <w:sz w:val="18"/>
                <w:szCs w:val="18"/>
                <w:lang w:val="pt-BR"/>
              </w:rPr>
              <w:t xml:space="preserve"> 000 000</w:t>
            </w:r>
          </w:p>
        </w:tc>
        <w:tc>
          <w:tcPr>
            <w:tcW w:w="6806" w:type="dxa"/>
            <w:vAlign w:val="center"/>
          </w:tcPr>
          <w:p w14:paraId="3443A29D" w14:textId="01DE3DDF" w:rsidR="008A7ADF" w:rsidRPr="006E0A77" w:rsidRDefault="00D7531B" w:rsidP="00E43CB7">
            <w:pPr>
              <w:pStyle w:val="BodyTextIndent2"/>
              <w:spacing w:line="240" w:lineRule="auto"/>
              <w:ind w:firstLine="0"/>
              <w:jc w:val="center"/>
              <w:rPr>
                <w:rFonts w:ascii="GHEA Grapalat" w:hAnsi="GHEA Grapalat" w:cs="Times Armenian"/>
                <w:b/>
                <w:sz w:val="18"/>
                <w:szCs w:val="18"/>
                <w:lang w:val="pt-BR"/>
              </w:rPr>
            </w:pPr>
            <w:r w:rsidRPr="00D7531B">
              <w:rPr>
                <w:rFonts w:ascii="GHEA Grapalat" w:hAnsi="GHEA Grapalat" w:cs="Times Armenian"/>
                <w:b/>
                <w:sz w:val="18"/>
                <w:szCs w:val="18"/>
                <w:lang w:val="pt-BR"/>
              </w:rPr>
              <w:t xml:space="preserve">ՀՀ Արմավիրի մարզի Մեծամոր համայնքի «Փշատավանի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E43CB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E43CB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43CB7">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43CB7">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43CB7">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43CB7">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2E5FBD26" w:rsidR="001943D7" w:rsidRPr="00884E33" w:rsidRDefault="001943D7" w:rsidP="00E43CB7">
            <w:pPr>
              <w:jc w:val="center"/>
              <w:rPr>
                <w:rFonts w:ascii="GHEA Grapalat" w:hAnsi="GHEA Grapalat"/>
                <w:sz w:val="18"/>
                <w:szCs w:val="18"/>
              </w:rPr>
            </w:pPr>
            <w:r w:rsidRPr="00884E33">
              <w:rPr>
                <w:rFonts w:ascii="GHEA Grapalat" w:hAnsi="GHEA Grapalat"/>
                <w:color w:val="000000"/>
                <w:sz w:val="18"/>
                <w:szCs w:val="18"/>
              </w:rPr>
              <w:t>Պայմանագրի գնի մինչև</w:t>
            </w:r>
            <w:r w:rsidRPr="00884E33">
              <w:rPr>
                <w:rFonts w:ascii="GHEA Grapalat" w:hAnsi="GHEA Grapalat"/>
                <w:color w:val="000000"/>
                <w:sz w:val="18"/>
                <w:szCs w:val="18"/>
                <w:lang w:val="fr-FR"/>
              </w:rPr>
              <w:t xml:space="preserve"> </w:t>
            </w:r>
            <w:r w:rsidR="00DC1E3B" w:rsidRPr="00884E33">
              <w:rPr>
                <w:rFonts w:ascii="GHEA Grapalat" w:hAnsi="GHEA Grapalat"/>
                <w:color w:val="000000"/>
                <w:sz w:val="18"/>
                <w:szCs w:val="18"/>
                <w:lang w:val="fr-FR"/>
              </w:rPr>
              <w:t>2</w:t>
            </w:r>
            <w:r w:rsidRPr="00884E33">
              <w:rPr>
                <w:rFonts w:ascii="GHEA Grapalat" w:hAnsi="GHEA Grapalat"/>
                <w:color w:val="000000"/>
                <w:sz w:val="18"/>
                <w:szCs w:val="18"/>
                <w:lang w:val="fr-FR"/>
              </w:rPr>
              <w:t>0%</w:t>
            </w:r>
          </w:p>
        </w:tc>
        <w:tc>
          <w:tcPr>
            <w:tcW w:w="4075" w:type="dxa"/>
            <w:vAlign w:val="center"/>
          </w:tcPr>
          <w:p w14:paraId="5C2998E3" w14:textId="77777777" w:rsidR="001943D7" w:rsidRPr="00884E33" w:rsidRDefault="001943D7" w:rsidP="00E43CB7">
            <w:pPr>
              <w:jc w:val="center"/>
              <w:rPr>
                <w:rFonts w:ascii="GHEA Grapalat" w:hAnsi="GHEA Grapalat"/>
                <w:color w:val="000000"/>
                <w:sz w:val="18"/>
                <w:szCs w:val="18"/>
              </w:rPr>
            </w:pPr>
            <w:r w:rsidRPr="00884E33">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E43CB7">
      <w:pPr>
        <w:pStyle w:val="BodyTextIndent2"/>
        <w:spacing w:line="240" w:lineRule="auto"/>
        <w:ind w:firstLine="567"/>
        <w:rPr>
          <w:rFonts w:ascii="GHEA Grapalat" w:hAnsi="GHEA Grapalat"/>
        </w:rPr>
      </w:pPr>
    </w:p>
    <w:p w14:paraId="1E538138" w14:textId="77777777" w:rsidR="00ED25B7" w:rsidRPr="00D462BC" w:rsidRDefault="00ED25B7" w:rsidP="00E43CB7">
      <w:pPr>
        <w:pStyle w:val="BodyTextIndent2"/>
        <w:spacing w:line="240" w:lineRule="auto"/>
        <w:ind w:firstLine="567"/>
        <w:rPr>
          <w:rFonts w:ascii="GHEA Grapalat" w:hAnsi="GHEA Grapalat"/>
        </w:rPr>
      </w:pPr>
      <w:r w:rsidRPr="00D462BC">
        <w:rPr>
          <w:rFonts w:ascii="GHEA Grapalat" w:hAnsi="GHEA Grapalat"/>
        </w:rPr>
        <w:t xml:space="preserve">Ընդ որում կանխավճարի հատկացումը ընտրված մասնակցին կտրամադրվի </w:t>
      </w:r>
      <w:r w:rsidRPr="00D462BC">
        <w:rPr>
          <w:rFonts w:ascii="GHEA Grapalat" w:eastAsiaTheme="minorEastAsia" w:hAnsi="GHEA Grapalat" w:cstheme="minorBidi"/>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462BC">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F2F22AE" w14:textId="5930CAB3" w:rsidR="0068626C" w:rsidRPr="006E0A77" w:rsidRDefault="0068626C" w:rsidP="00E43CB7">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E43CB7">
      <w:pPr>
        <w:jc w:val="center"/>
        <w:rPr>
          <w:rFonts w:ascii="GHEA Grapalat" w:hAnsi="GHEA Grapalat"/>
          <w:sz w:val="14"/>
          <w:szCs w:val="22"/>
          <w:lang w:val="es-ES"/>
        </w:rPr>
      </w:pPr>
    </w:p>
    <w:p w14:paraId="77C25ECA" w14:textId="73A59276" w:rsidR="00753E6E" w:rsidRPr="006E0A77" w:rsidRDefault="005854D5" w:rsidP="00E43CB7">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43CB7">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43CB7">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43CB7">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43CB7">
      <w:pPr>
        <w:ind w:firstLine="720"/>
        <w:jc w:val="both"/>
        <w:rPr>
          <w:rFonts w:ascii="GHEA Grapalat" w:hAnsi="GHEA Grapalat"/>
          <w:sz w:val="20"/>
          <w:szCs w:val="20"/>
          <w:lang w:val="es-ES"/>
        </w:rPr>
      </w:pPr>
      <w:r w:rsidRPr="006E0A77">
        <w:rPr>
          <w:rFonts w:ascii="GHEA Grapalat" w:hAnsi="GHEA Grapalat" w:cs="Sylfaen"/>
          <w:sz w:val="20"/>
          <w:szCs w:val="20"/>
          <w:lang w:val="es-ES"/>
        </w:rPr>
        <w:lastRenderedPageBreak/>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43CB7">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43CB7">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E43CB7">
      <w:pPr>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CD6A7AA" w:rsidR="004E34F8" w:rsidRPr="006E0A77" w:rsidRDefault="004E34F8" w:rsidP="00E43CB7">
      <w:pPr>
        <w:pStyle w:val="ListParagraph"/>
        <w:numPr>
          <w:ilvl w:val="0"/>
          <w:numId w:val="10"/>
        </w:numPr>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6E0A77" w:rsidRDefault="004E34F8" w:rsidP="00E43CB7">
      <w:pPr>
        <w:pStyle w:val="ListParagraph"/>
        <w:numPr>
          <w:ilvl w:val="0"/>
          <w:numId w:val="10"/>
        </w:numPr>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E43CB7">
      <w:pPr>
        <w:tabs>
          <w:tab w:val="left" w:pos="990"/>
        </w:tabs>
        <w:ind w:firstLine="567"/>
        <w:jc w:val="both"/>
        <w:rPr>
          <w:rFonts w:ascii="GHEA Grapalat" w:hAnsi="GHEA Grapalat" w:cs="Sylfaen"/>
          <w:sz w:val="10"/>
          <w:lang w:val="es-ES"/>
        </w:rPr>
      </w:pPr>
    </w:p>
    <w:p w14:paraId="5B685B74" w14:textId="2EEBC112" w:rsidR="00753E6E" w:rsidRPr="006E0A77" w:rsidRDefault="003E35D2" w:rsidP="00E43CB7">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E43CB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E43CB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E43CB7">
      <w:pPr>
        <w:ind w:firstLine="284"/>
        <w:jc w:val="both"/>
        <w:rPr>
          <w:rFonts w:ascii="GHEA Grapalat" w:hAnsi="GHEA Grapalat"/>
          <w:b/>
          <w:sz w:val="2"/>
          <w:szCs w:val="20"/>
          <w:u w:val="single"/>
          <w:lang w:val="hy-AM"/>
        </w:rPr>
      </w:pPr>
    </w:p>
    <w:p w14:paraId="1D2F75E2" w14:textId="7AD53EC4" w:rsidR="00B41427" w:rsidRPr="006E0A77" w:rsidRDefault="00FB11A2" w:rsidP="00E43CB7">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E43CB7">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E43CB7">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E43CB7">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E43CB7">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0D5A7C5F" w:rsidR="00344D29" w:rsidRPr="006E0A77" w:rsidRDefault="00344D29" w:rsidP="00E43CB7">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sidR="00E363A8">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5EB2C825" w14:textId="1EDC8869" w:rsidR="00514566" w:rsidRPr="006E0A77" w:rsidRDefault="00344D29" w:rsidP="00E43CB7">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58908461" w:rsidR="008E5AD6" w:rsidRPr="006E0A77" w:rsidRDefault="002E3F66" w:rsidP="00E43CB7">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E43CB7">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w:t>
      </w:r>
      <w:r w:rsidRPr="00DF5428">
        <w:rPr>
          <w:rFonts w:ascii="GHEA Grapalat" w:eastAsiaTheme="minorHAnsi" w:hAnsi="GHEA Grapalat" w:cstheme="minorBidi"/>
          <w:b/>
          <w:sz w:val="20"/>
          <w:szCs w:val="20"/>
          <w:lang w:val="hy-AM"/>
        </w:rPr>
        <w:lastRenderedPageBreak/>
        <w:t>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E43CB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rsidP="00E43CB7">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E43CB7">
      <w:pPr>
        <w:ind w:right="548"/>
        <w:jc w:val="right"/>
        <w:rPr>
          <w:rFonts w:ascii="GHEA Grapalat" w:hAnsi="GHEA Grapalat"/>
          <w:b/>
          <w:sz w:val="20"/>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D84ADF">
        <w:trPr>
          <w:trHeight w:val="1385"/>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D84ADF">
        <w:trPr>
          <w:trHeight w:val="638"/>
        </w:trPr>
        <w:tc>
          <w:tcPr>
            <w:tcW w:w="10544" w:type="dxa"/>
            <w:gridSpan w:val="5"/>
            <w:shd w:val="clear" w:color="auto" w:fill="F2F2F2"/>
          </w:tcPr>
          <w:p w14:paraId="180142C5" w14:textId="77777777" w:rsidR="00344D29" w:rsidRPr="006E0A77" w:rsidRDefault="00344D29" w:rsidP="00E43CB7">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D84ADF">
        <w:trPr>
          <w:trHeight w:val="1619"/>
        </w:trPr>
        <w:tc>
          <w:tcPr>
            <w:tcW w:w="536" w:type="dxa"/>
          </w:tcPr>
          <w:p w14:paraId="422D633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tcPr>
          <w:p w14:paraId="62434556" w14:textId="26933C94" w:rsidR="00344D29" w:rsidRPr="006E0A77" w:rsidRDefault="00344D29" w:rsidP="00E43CB7">
            <w:pP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tcPr>
          <w:p w14:paraId="49C7DBB8"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tcPr>
          <w:p w14:paraId="1344F5C4"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E43CB7">
            <w:pPr>
              <w:ind w:left="339"/>
              <w:rPr>
                <w:rFonts w:ascii="GHEA Grapalat" w:hAnsi="GHEA Grapalat"/>
                <w:sz w:val="18"/>
                <w:szCs w:val="18"/>
                <w:lang w:val="hy-AM"/>
              </w:rPr>
            </w:pPr>
          </w:p>
        </w:tc>
        <w:tc>
          <w:tcPr>
            <w:tcW w:w="3485" w:type="dxa"/>
          </w:tcPr>
          <w:p w14:paraId="0FA4AEEB"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D84ADF">
        <w:trPr>
          <w:trHeight w:val="1574"/>
        </w:trPr>
        <w:tc>
          <w:tcPr>
            <w:tcW w:w="536" w:type="dxa"/>
          </w:tcPr>
          <w:p w14:paraId="46A6BB6B" w14:textId="77777777" w:rsidR="00D84ADF" w:rsidRPr="006E0A77" w:rsidRDefault="00D84ADF" w:rsidP="00E43CB7">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E43CB7">
            <w:pPr>
              <w:jc w:val="center"/>
              <w:rPr>
                <w:rFonts w:ascii="GHEA Grapalat" w:hAnsi="GHEA Grapalat"/>
                <w:b/>
                <w:sz w:val="18"/>
                <w:szCs w:val="18"/>
                <w:lang w:val="hy-AM"/>
              </w:rPr>
            </w:pPr>
          </w:p>
        </w:tc>
        <w:tc>
          <w:tcPr>
            <w:tcW w:w="2361" w:type="dxa"/>
          </w:tcPr>
          <w:p w14:paraId="74519DBB" w14:textId="77777777" w:rsidR="00D84ADF" w:rsidRPr="003462C1" w:rsidRDefault="00D84ADF" w:rsidP="00E43CB7">
            <w:pP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E43CB7">
            <w:pPr>
              <w:rPr>
                <w:rFonts w:ascii="GHEA Grapalat" w:hAnsi="GHEA Grapalat"/>
                <w:sz w:val="18"/>
                <w:szCs w:val="18"/>
                <w:lang w:val="hy-AM"/>
              </w:rPr>
            </w:pPr>
          </w:p>
        </w:tc>
        <w:tc>
          <w:tcPr>
            <w:tcW w:w="1182" w:type="dxa"/>
          </w:tcPr>
          <w:p w14:paraId="6CF4CB74" w14:textId="77777777" w:rsidR="00D84ADF" w:rsidRPr="006E0A77" w:rsidRDefault="00D84ADF"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tcPr>
          <w:p w14:paraId="062E0792" w14:textId="77777777" w:rsidR="00D84ADF" w:rsidRPr="006E0A77" w:rsidRDefault="00D84ADF" w:rsidP="00E43CB7">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E43CB7">
            <w:pPr>
              <w:ind w:left="333"/>
              <w:rPr>
                <w:rFonts w:ascii="GHEA Grapalat" w:hAnsi="GHEA Grapalat"/>
                <w:sz w:val="18"/>
                <w:szCs w:val="18"/>
                <w:lang w:val="hy-AM"/>
              </w:rPr>
            </w:pPr>
          </w:p>
        </w:tc>
        <w:tc>
          <w:tcPr>
            <w:tcW w:w="3485" w:type="dxa"/>
          </w:tcPr>
          <w:p w14:paraId="28B74874" w14:textId="77777777" w:rsidR="00D84ADF" w:rsidRPr="006E0A77" w:rsidRDefault="00D84ADF"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414FAE55"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lastRenderedPageBreak/>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388D4701" w14:textId="66DB3BBE" w:rsidR="00344D29" w:rsidRPr="00BD2B8C" w:rsidRDefault="00344D29" w:rsidP="00E43CB7">
            <w:pP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tcPr>
          <w:p w14:paraId="1EE9B52D"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E43CB7">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13CCDD4" w:rsidR="00344D29" w:rsidRPr="006E0A77" w:rsidRDefault="00344D29" w:rsidP="00E43CB7">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5DA73ECE" w:rsidR="00344D29" w:rsidRPr="00BD2B8C" w:rsidRDefault="00344D29" w:rsidP="00E43CB7">
            <w:pP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tcPr>
          <w:p w14:paraId="4DF172EA"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BD2B8C" w:rsidRDefault="00344D29" w:rsidP="00E43CB7">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tcPr>
          <w:p w14:paraId="1059EA98" w14:textId="5A3A29F1" w:rsidR="00DC1E3B" w:rsidRPr="00BD2B8C" w:rsidRDefault="00344D29" w:rsidP="00E43CB7">
            <w:pP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tcPr>
          <w:p w14:paraId="64897859"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E43CB7">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0574CAB" w14:textId="28C8196D" w:rsidR="00344D29" w:rsidRPr="006E0A77" w:rsidRDefault="00344D29" w:rsidP="00E43CB7">
            <w:pPr>
              <w:rPr>
                <w:rFonts w:ascii="GHEA Grapalat" w:hAnsi="GHEA Grapalat"/>
                <w:sz w:val="18"/>
                <w:szCs w:val="18"/>
                <w:lang w:val="hy-AM"/>
              </w:rPr>
            </w:pPr>
            <w:r w:rsidRPr="006E0A77">
              <w:rPr>
                <w:rFonts w:ascii="GHEA Grapalat" w:hAnsi="GHEA Grapalat"/>
                <w:b/>
                <w:sz w:val="18"/>
                <w:szCs w:val="18"/>
                <w:lang w:val="hy-AM"/>
              </w:rPr>
              <w:t xml:space="preserve">Կապի </w:t>
            </w:r>
            <w:r w:rsidR="00BD2B8C">
              <w:rPr>
                <w:rFonts w:ascii="GHEA Grapalat" w:hAnsi="GHEA Grapalat"/>
                <w:b/>
                <w:sz w:val="18"/>
                <w:szCs w:val="18"/>
                <w:lang w:val="hy-AM"/>
              </w:rPr>
              <w:t>համակարգերի ճարտարագետ նախագծող</w:t>
            </w:r>
          </w:p>
        </w:tc>
        <w:tc>
          <w:tcPr>
            <w:tcW w:w="1182" w:type="dxa"/>
            <w:gridSpan w:val="2"/>
          </w:tcPr>
          <w:p w14:paraId="6025288A"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E43CB7">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03CA03A6" w14:textId="4B2EA5DA" w:rsidR="00663F56" w:rsidRDefault="00663F56"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7F381806"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w:t>
      </w:r>
      <w:r w:rsidR="00CD74FA" w:rsidRPr="006E0A77">
        <w:rPr>
          <w:rFonts w:ascii="GHEA Grapalat" w:hAnsi="GHEA Grapalat"/>
          <w:b/>
          <w:color w:val="000000"/>
          <w:sz w:val="20"/>
          <w:szCs w:val="20"/>
          <w:shd w:val="clear" w:color="auto" w:fill="FFFFFF"/>
          <w:lang w:val="hy-AM"/>
        </w:rPr>
        <w:lastRenderedPageBreak/>
        <w:t>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25FE8B21" w14:textId="77777777" w:rsidR="00A01602" w:rsidRPr="006E0A77" w:rsidRDefault="00A01602" w:rsidP="00E43CB7">
      <w:pPr>
        <w:ind w:right="296"/>
        <w:jc w:val="both"/>
        <w:rPr>
          <w:rFonts w:ascii="GHEA Grapalat" w:hAnsi="GHEA Grapalat"/>
          <w:i/>
          <w:color w:val="000000"/>
          <w:sz w:val="20"/>
          <w:szCs w:val="20"/>
          <w:shd w:val="clear" w:color="auto" w:fill="FFFFFF"/>
          <w:lang w:val="hy-AM"/>
        </w:rPr>
      </w:pPr>
    </w:p>
    <w:p w14:paraId="6AACAD97" w14:textId="1E265190" w:rsidR="00D869BE" w:rsidRPr="006E0A77" w:rsidRDefault="00D869BE" w:rsidP="00E43CB7">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E43CB7">
      <w:pPr>
        <w:ind w:right="296"/>
        <w:jc w:val="both"/>
        <w:rPr>
          <w:rFonts w:ascii="GHEA Grapalat" w:hAnsi="GHEA Grapalat"/>
          <w:b/>
          <w:lang w:val="hy-AM"/>
        </w:rPr>
      </w:pPr>
      <w:r w:rsidRPr="006E0A77">
        <w:rPr>
          <w:rFonts w:ascii="GHEA Grapalat" w:hAnsi="GHEA Grapalat"/>
          <w:b/>
          <w:lang w:val="hy-AM"/>
        </w:rPr>
        <w:t xml:space="preserve">        </w:t>
      </w:r>
    </w:p>
    <w:p w14:paraId="3EB66693" w14:textId="0AB2151E" w:rsidR="00B41427" w:rsidRPr="006E0A77" w:rsidRDefault="00B41427" w:rsidP="00E43CB7">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E43CB7">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E43CB7">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E43CB7">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E43CB7">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E43CB7">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E43CB7">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E43CB7">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D1C4F">
        <w:trPr>
          <w:trHeight w:val="402"/>
          <w:jc w:val="center"/>
        </w:trPr>
        <w:tc>
          <w:tcPr>
            <w:tcW w:w="608" w:type="dxa"/>
          </w:tcPr>
          <w:p w14:paraId="136B728D" w14:textId="77777777" w:rsidR="00344D29" w:rsidRPr="00ED478F" w:rsidRDefault="00344D29" w:rsidP="00E43CB7">
            <w:pPr>
              <w:jc w:val="center"/>
              <w:rPr>
                <w:rFonts w:ascii="GHEA Grapalat" w:hAnsi="GHEA Grapalat"/>
                <w:sz w:val="20"/>
                <w:szCs w:val="20"/>
              </w:rPr>
            </w:pPr>
            <w:r w:rsidRPr="00ED478F">
              <w:rPr>
                <w:rFonts w:ascii="GHEA Grapalat" w:hAnsi="GHEA Grapalat"/>
                <w:sz w:val="20"/>
                <w:szCs w:val="20"/>
              </w:rPr>
              <w:t>2</w:t>
            </w:r>
          </w:p>
        </w:tc>
        <w:tc>
          <w:tcPr>
            <w:tcW w:w="6227" w:type="dxa"/>
            <w:vAlign w:val="center"/>
          </w:tcPr>
          <w:p w14:paraId="1C164F69" w14:textId="75862E46" w:rsidR="00344D29" w:rsidRPr="00ED478F" w:rsidRDefault="00193482" w:rsidP="00E43CB7">
            <w:pPr>
              <w:rPr>
                <w:rFonts w:ascii="GHEA Grapalat" w:hAnsi="GHEA Grapalat"/>
                <w:sz w:val="20"/>
                <w:szCs w:val="20"/>
              </w:rPr>
            </w:pPr>
            <w:r>
              <w:rPr>
                <w:rFonts w:ascii="GHEA Grapalat" w:eastAsia="GHEA Grapalat" w:hAnsi="GHEA Grapalat" w:cs="GHEA Grapalat"/>
                <w:sz w:val="20"/>
              </w:rPr>
              <w:t>Արտոնագրված ճարտարագետ-շինարար /կոնստրուկտոր/</w:t>
            </w:r>
          </w:p>
        </w:tc>
        <w:tc>
          <w:tcPr>
            <w:tcW w:w="3060" w:type="dxa"/>
            <w:vAlign w:val="center"/>
          </w:tcPr>
          <w:p w14:paraId="25792C09" w14:textId="77777777" w:rsidR="00344D29" w:rsidRPr="006E0A77" w:rsidRDefault="00344D29" w:rsidP="00E43CB7">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D1C4F">
        <w:trPr>
          <w:trHeight w:val="528"/>
          <w:jc w:val="center"/>
        </w:trPr>
        <w:tc>
          <w:tcPr>
            <w:tcW w:w="608" w:type="dxa"/>
          </w:tcPr>
          <w:p w14:paraId="3FB31F1F"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E43CB7">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E43CB7">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E43CB7">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E43CB7">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E43CB7">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E43CB7">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E43CB7">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E43CB7">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E43CB7">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E43CB7">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E43CB7">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E43CB7">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E43CB7">
            <w:pPr>
              <w:jc w:val="center"/>
              <w:rPr>
                <w:rFonts w:ascii="GHEA Grapalat" w:hAnsi="GHEA Grapalat"/>
                <w:sz w:val="20"/>
                <w:szCs w:val="20"/>
              </w:rPr>
            </w:pPr>
          </w:p>
        </w:tc>
        <w:tc>
          <w:tcPr>
            <w:tcW w:w="6227" w:type="dxa"/>
          </w:tcPr>
          <w:p w14:paraId="0379A47C" w14:textId="77777777" w:rsidR="001733CC" w:rsidRPr="006E0A77" w:rsidRDefault="001733CC" w:rsidP="00E43CB7">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E43CB7">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E43CB7">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E43CB7">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E43CB7">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E43CB7">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E43CB7">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9F21EF" w:rsidRDefault="00CC2D02" w:rsidP="00E43CB7">
      <w:pPr>
        <w:pStyle w:val="ListParagraph"/>
        <w:numPr>
          <w:ilvl w:val="0"/>
          <w:numId w:val="13"/>
        </w:numPr>
        <w:spacing w:after="120"/>
        <w:jc w:val="both"/>
        <w:rPr>
          <w:rFonts w:ascii="GHEA Grapalat" w:hAnsi="GHEA Grapalat"/>
          <w:color w:val="000000"/>
          <w:sz w:val="20"/>
          <w:szCs w:val="20"/>
        </w:rPr>
      </w:pPr>
      <w:r w:rsidRPr="009F21EF">
        <w:rPr>
          <w:rFonts w:ascii="GHEA Grapalat" w:hAnsi="GHEA Grapalat"/>
          <w:color w:val="000000"/>
          <w:sz w:val="20"/>
          <w:szCs w:val="20"/>
        </w:rPr>
        <w:t xml:space="preserve">7 և 8-րդ տողերով մասնագետների համար որևէ այլ տեղեկատվություն` </w:t>
      </w:r>
      <w:r w:rsidR="002E3695" w:rsidRPr="009F21EF">
        <w:rPr>
          <w:rFonts w:ascii="GHEA Grapalat" w:hAnsi="GHEA Grapalat"/>
          <w:color w:val="000000"/>
          <w:sz w:val="20"/>
          <w:szCs w:val="20"/>
        </w:rPr>
        <w:t>բացի հրավերով պահանջվող 3 տարվա</w:t>
      </w:r>
      <w:r w:rsidRPr="009F21EF">
        <w:rPr>
          <w:rFonts w:ascii="GHEA Grapalat" w:hAnsi="GHEA Grapalat"/>
          <w:color w:val="000000"/>
          <w:sz w:val="20"/>
          <w:szCs w:val="20"/>
        </w:rPr>
        <w:t xml:space="preserve"> աշխատանքային փորձառությունից, ներկայացնելու անհրաժեշտություն չկա</w:t>
      </w:r>
      <w:r w:rsidR="00073918" w:rsidRPr="009F21EF">
        <w:rPr>
          <w:rFonts w:ascii="GHEA Grapalat" w:hAnsi="GHEA Grapalat"/>
          <w:color w:val="000000"/>
          <w:sz w:val="20"/>
          <w:szCs w:val="20"/>
          <w:lang w:val="en-US"/>
        </w:rPr>
        <w:t>:</w:t>
      </w:r>
      <w:r w:rsidRPr="009F21EF">
        <w:rPr>
          <w:rFonts w:ascii="GHEA Grapalat" w:hAnsi="GHEA Grapalat"/>
          <w:color w:val="000000"/>
          <w:sz w:val="20"/>
          <w:szCs w:val="20"/>
        </w:rPr>
        <w:t xml:space="preserve">  </w:t>
      </w:r>
    </w:p>
    <w:p w14:paraId="5BFC645C" w14:textId="77777777" w:rsidR="00073918" w:rsidRPr="00261919" w:rsidRDefault="00073918" w:rsidP="00E43CB7">
      <w:pPr>
        <w:numPr>
          <w:ilvl w:val="0"/>
          <w:numId w:val="14"/>
        </w:numPr>
        <w:spacing w:after="200"/>
        <w:jc w:val="both"/>
        <w:rPr>
          <w:rFonts w:ascii="GHEA Grapalat" w:hAnsi="GHEA Grapalat"/>
          <w:sz w:val="20"/>
          <w:szCs w:val="20"/>
        </w:rPr>
      </w:pPr>
      <w:r w:rsidRPr="00261919">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E43CB7">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lastRenderedPageBreak/>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E43CB7">
      <w:pPr>
        <w:spacing w:after="120"/>
        <w:jc w:val="both"/>
        <w:rPr>
          <w:rFonts w:ascii="GHEA Grapalat" w:hAnsi="GHEA Grapalat"/>
          <w:sz w:val="20"/>
          <w:szCs w:val="20"/>
        </w:rPr>
      </w:pPr>
    </w:p>
    <w:p w14:paraId="6345EE4B" w14:textId="2171DA48" w:rsidR="00932D3D" w:rsidRPr="006E0A77" w:rsidRDefault="00932D3D" w:rsidP="00E43CB7">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7555DD" w:rsidRDefault="00766A09" w:rsidP="00E43CB7">
      <w:pPr>
        <w:pStyle w:val="ListParagraph"/>
        <w:numPr>
          <w:ilvl w:val="0"/>
          <w:numId w:val="15"/>
        </w:numPr>
        <w:spacing w:after="200"/>
        <w:jc w:val="both"/>
        <w:rPr>
          <w:rFonts w:ascii="GHEA Grapalat" w:hAnsi="GHEA Grapalat"/>
          <w:b/>
          <w:sz w:val="20"/>
          <w:szCs w:val="20"/>
        </w:rPr>
      </w:pPr>
      <w:r w:rsidRPr="007555DD">
        <w:rPr>
          <w:rFonts w:ascii="GHEA Grapalat" w:hAnsi="GHEA Grapalat"/>
          <w:b/>
          <w:sz w:val="20"/>
          <w:szCs w:val="20"/>
        </w:rPr>
        <w:t xml:space="preserve">վերջիններիս գրավոր համաձայնությունները նշված ծառայությունները մատուցելու վերաբերյալ: </w:t>
      </w:r>
    </w:p>
    <w:p w14:paraId="17B7344F" w14:textId="41C98C84" w:rsidR="00A01602" w:rsidRPr="00F351D6" w:rsidRDefault="00766A09" w:rsidP="00E43CB7">
      <w:pPr>
        <w:pStyle w:val="ListParagraph"/>
        <w:numPr>
          <w:ilvl w:val="0"/>
          <w:numId w:val="15"/>
        </w:numPr>
        <w:spacing w:after="200"/>
        <w:jc w:val="both"/>
        <w:rPr>
          <w:rFonts w:ascii="GHEA Grapalat" w:hAnsi="GHEA Grapalat"/>
          <w:b/>
          <w:sz w:val="20"/>
          <w:szCs w:val="20"/>
        </w:rPr>
      </w:pPr>
      <w:r w:rsidRPr="00F351D6">
        <w:rPr>
          <w:rFonts w:ascii="GHEA Grapalat" w:hAnsi="GHEA Grapalat"/>
          <w:b/>
          <w:sz w:val="20"/>
          <w:szCs w:val="20"/>
        </w:rPr>
        <w:t>Որակավորումը հավաստող փաստաթղթեր</w:t>
      </w:r>
      <w:r w:rsidR="003766B0" w:rsidRPr="00F351D6">
        <w:rPr>
          <w:rFonts w:ascii="GHEA Grapalat" w:hAnsi="GHEA Grapalat"/>
          <w:b/>
          <w:sz w:val="20"/>
          <w:szCs w:val="20"/>
          <w:lang w:val="en-US"/>
        </w:rPr>
        <w:t>ը</w:t>
      </w:r>
      <w:r w:rsidR="00150EDC" w:rsidRPr="00F351D6">
        <w:rPr>
          <w:rFonts w:ascii="GHEA Grapalat" w:hAnsi="GHEA Grapalat"/>
          <w:b/>
          <w:sz w:val="20"/>
          <w:szCs w:val="20"/>
        </w:rPr>
        <w:t xml:space="preserve">՝ </w:t>
      </w:r>
      <w:r w:rsidR="003A0731" w:rsidRPr="00F351D6">
        <w:rPr>
          <w:rFonts w:ascii="GHEA Grapalat" w:eastAsia="GHEA Grapalat" w:hAnsi="GHEA Grapalat" w:cs="GHEA Grapalat"/>
          <w:b/>
          <w:sz w:val="20"/>
          <w:szCs w:val="20"/>
        </w:rPr>
        <w:t>համապատասխան լիազորված մարմինների կողմից տրված արտոնագրեր</w:t>
      </w:r>
      <w:r w:rsidR="003A0731" w:rsidRPr="00F351D6">
        <w:rPr>
          <w:rFonts w:ascii="GHEA Grapalat" w:eastAsia="GHEA Grapalat" w:hAnsi="GHEA Grapalat" w:cs="GHEA Grapalat"/>
          <w:b/>
          <w:sz w:val="20"/>
          <w:szCs w:val="20"/>
          <w:lang w:val="hy-AM"/>
        </w:rPr>
        <w:t>, իսկ նախահաշիվ կազմող մասնագետի համար ԲՈՒՀ-ի կողմից տրված դիպլոմ</w:t>
      </w:r>
      <w:r w:rsidR="003A0731" w:rsidRPr="00F351D6">
        <w:rPr>
          <w:rFonts w:ascii="GHEA Grapalat" w:eastAsia="GHEA Grapalat" w:hAnsi="GHEA Grapalat" w:cs="GHEA Grapalat"/>
          <w:b/>
          <w:sz w:val="20"/>
          <w:szCs w:val="20"/>
          <w:lang w:val="en-US"/>
        </w:rPr>
        <w:t>:</w:t>
      </w:r>
      <w:r w:rsidR="00A01602" w:rsidRPr="00F351D6">
        <w:rPr>
          <w:rFonts w:ascii="GHEA Grapalat" w:eastAsia="GHEA Grapalat" w:hAnsi="GHEA Grapalat" w:cs="GHEA Grapalat"/>
          <w:b/>
          <w:sz w:val="20"/>
          <w:szCs w:val="20"/>
          <w:lang w:val="en-US"/>
        </w:rPr>
        <w:t xml:space="preserve"> </w:t>
      </w:r>
    </w:p>
    <w:p w14:paraId="502187F2" w14:textId="338F3708" w:rsidR="00203947" w:rsidRPr="007555DD" w:rsidRDefault="00766A09" w:rsidP="00E43CB7">
      <w:pPr>
        <w:pStyle w:val="ListParagraph"/>
        <w:numPr>
          <w:ilvl w:val="0"/>
          <w:numId w:val="15"/>
        </w:numPr>
        <w:spacing w:after="200"/>
        <w:jc w:val="both"/>
        <w:rPr>
          <w:rFonts w:ascii="GHEA Grapalat" w:hAnsi="GHEA Grapalat"/>
          <w:b/>
          <w:sz w:val="20"/>
          <w:szCs w:val="20"/>
        </w:rPr>
      </w:pPr>
      <w:r w:rsidRPr="007555DD">
        <w:rPr>
          <w:rFonts w:ascii="GHEA Grapalat" w:hAnsi="GHEA Grapalat"/>
          <w:b/>
          <w:sz w:val="20"/>
          <w:szCs w:val="20"/>
        </w:rPr>
        <w:t xml:space="preserve">CV- համաձայն կից ներկայացված </w:t>
      </w:r>
      <w:r w:rsidR="00203947" w:rsidRPr="007555DD">
        <w:rPr>
          <w:rFonts w:ascii="GHEA Grapalat" w:hAnsi="GHEA Grapalat"/>
          <w:b/>
          <w:sz w:val="20"/>
          <w:szCs w:val="20"/>
        </w:rPr>
        <w:t>ձևաչափի:</w:t>
      </w:r>
    </w:p>
    <w:p w14:paraId="07D90460" w14:textId="5BA7D19E" w:rsidR="00766A09" w:rsidRPr="006E0A77" w:rsidRDefault="00766A09" w:rsidP="00E43CB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E43CB7">
      <w:pPr>
        <w:pStyle w:val="ListParagraph"/>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3DF25B9F" w14:textId="77777777" w:rsidR="00203947" w:rsidRPr="006E0A77" w:rsidRDefault="00203947" w:rsidP="00E43CB7">
      <w:pPr>
        <w:pStyle w:val="ListParagraph"/>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77777777"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E43CB7">
      <w:pPr>
        <w:jc w:val="center"/>
        <w:rPr>
          <w:rFonts w:ascii="GHEA Grapalat" w:hAnsi="GHEA Grapalat"/>
          <w:b/>
          <w:sz w:val="20"/>
          <w:szCs w:val="20"/>
          <w:u w:val="single"/>
        </w:rPr>
      </w:pPr>
    </w:p>
    <w:p w14:paraId="0DEAEF0C" w14:textId="4B7FB68E"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E43CB7">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E43CB7">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E43CB7">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E43CB7">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E43CB7">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E43CB7">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E43CB7">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777777" w:rsidR="00B41427" w:rsidRPr="006E0A7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23276E25" w:rsidR="00B41427" w:rsidRPr="006E0A7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43CB7">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43CB7">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43CB7">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43CB7">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43CB7">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E0A77">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43CB7">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43CB7">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E43CB7">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E43CB7">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43CB7">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43CB7">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lastRenderedPageBreak/>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6332CB11" w:rsidR="008B1605" w:rsidRPr="006E0A77" w:rsidRDefault="00096865" w:rsidP="00E43CB7">
      <w:pPr>
        <w:pStyle w:val="BodyTextIndent2"/>
        <w:spacing w:line="240" w:lineRule="auto"/>
        <w:ind w:firstLine="567"/>
        <w:rPr>
          <w:rFonts w:ascii="GHEA Grapalat" w:hAnsi="GHEA Grapalat" w:cs="Sylfaen"/>
          <w:szCs w:val="24"/>
          <w:lang w:val="hy-AM"/>
        </w:rPr>
      </w:pPr>
      <w:r w:rsidRPr="00A3565C">
        <w:rPr>
          <w:rFonts w:ascii="GHEA Grapalat" w:hAnsi="GHEA Grapalat" w:cs="Sylfaen"/>
          <w:b/>
          <w:szCs w:val="24"/>
          <w:lang w:val="hy-AM"/>
        </w:rPr>
        <w:t xml:space="preserve">4.2  Ընթացակարգի հայտերն անհրաժեշտ է ներկայացնել </w:t>
      </w:r>
      <w:r w:rsidR="005F1F95" w:rsidRPr="00A3565C">
        <w:rPr>
          <w:rFonts w:ascii="GHEA Grapalat" w:hAnsi="GHEA Grapalat" w:cs="Sylfaen"/>
          <w:b/>
          <w:szCs w:val="24"/>
          <w:lang w:val="hy-AM"/>
        </w:rPr>
        <w:t xml:space="preserve">համակարգի միջոցով </w:t>
      </w:r>
      <w:r w:rsidRPr="00A3565C">
        <w:rPr>
          <w:rFonts w:ascii="GHEA Grapalat" w:hAnsi="GHEA Grapalat" w:cs="Sylfaen"/>
          <w:b/>
          <w:szCs w:val="24"/>
          <w:lang w:val="hy-AM"/>
        </w:rPr>
        <w:t xml:space="preserve">ոչ ուշ, քան </w:t>
      </w:r>
      <w:r w:rsidR="00B41427" w:rsidRPr="00A3565C">
        <w:rPr>
          <w:rFonts w:ascii="GHEA Grapalat" w:hAnsi="GHEA Grapalat" w:cs="Sylfaen"/>
          <w:b/>
          <w:szCs w:val="24"/>
          <w:lang w:val="hy-AM"/>
        </w:rPr>
        <w:t>202</w:t>
      </w:r>
      <w:r w:rsidR="00104720" w:rsidRPr="00A3565C">
        <w:rPr>
          <w:rFonts w:ascii="GHEA Grapalat" w:hAnsi="GHEA Grapalat" w:cs="Sylfaen"/>
          <w:b/>
          <w:szCs w:val="24"/>
          <w:lang w:val="en-US"/>
        </w:rPr>
        <w:t>5</w:t>
      </w:r>
      <w:r w:rsidR="00B41427" w:rsidRPr="00A3565C">
        <w:rPr>
          <w:rFonts w:ascii="GHEA Grapalat" w:hAnsi="GHEA Grapalat" w:cs="Sylfaen"/>
          <w:b/>
          <w:szCs w:val="24"/>
          <w:lang w:val="hy-AM"/>
        </w:rPr>
        <w:t xml:space="preserve"> թվականի </w:t>
      </w:r>
      <w:r w:rsidR="00C83B8A" w:rsidRPr="00A3565C">
        <w:rPr>
          <w:rFonts w:ascii="GHEA Grapalat" w:hAnsi="GHEA Grapalat" w:cs="Sylfaen"/>
          <w:b/>
          <w:szCs w:val="24"/>
          <w:lang w:val="en-US"/>
        </w:rPr>
        <w:t>սեպտեմբեր</w:t>
      </w:r>
      <w:r w:rsidR="00884491" w:rsidRPr="00A3565C">
        <w:rPr>
          <w:rFonts w:ascii="GHEA Grapalat" w:hAnsi="GHEA Grapalat" w:cs="Sylfaen"/>
          <w:b/>
          <w:szCs w:val="24"/>
          <w:lang w:val="hy-AM"/>
        </w:rPr>
        <w:t xml:space="preserve">ի </w:t>
      </w:r>
      <w:r w:rsidR="00C83B8A" w:rsidRPr="00A3565C">
        <w:rPr>
          <w:rFonts w:ascii="GHEA Grapalat" w:hAnsi="GHEA Grapalat" w:cs="Sylfaen"/>
          <w:b/>
          <w:szCs w:val="24"/>
          <w:lang w:val="en-US"/>
        </w:rPr>
        <w:t>2</w:t>
      </w:r>
      <w:r w:rsidR="00EA2D25" w:rsidRPr="00A3565C">
        <w:rPr>
          <w:rFonts w:ascii="GHEA Grapalat" w:hAnsi="GHEA Grapalat" w:cs="Sylfaen"/>
          <w:b/>
          <w:szCs w:val="24"/>
          <w:lang w:val="hy-AM"/>
        </w:rPr>
        <w:t xml:space="preserve">-ին ժամը </w:t>
      </w:r>
      <w:r w:rsidR="00FF400F" w:rsidRPr="00A3565C">
        <w:rPr>
          <w:rFonts w:ascii="GHEA Grapalat" w:hAnsi="GHEA Grapalat" w:cs="Sylfaen"/>
          <w:b/>
          <w:szCs w:val="24"/>
          <w:lang w:val="en-US"/>
        </w:rPr>
        <w:t>9</w:t>
      </w:r>
      <w:r w:rsidR="00482A73" w:rsidRPr="00A3565C">
        <w:rPr>
          <w:rFonts w:ascii="GHEA Grapalat" w:hAnsi="GHEA Grapalat" w:cs="Sylfaen"/>
          <w:b/>
          <w:szCs w:val="24"/>
          <w:lang w:val="hy-AM"/>
        </w:rPr>
        <w:t>:</w:t>
      </w:r>
      <w:r w:rsidR="00FF400F" w:rsidRPr="00A3565C">
        <w:rPr>
          <w:rFonts w:ascii="GHEA Grapalat" w:hAnsi="GHEA Grapalat" w:cs="Sylfaen"/>
          <w:b/>
          <w:szCs w:val="24"/>
          <w:lang w:val="en-US"/>
        </w:rPr>
        <w:t>45</w:t>
      </w:r>
      <w:r w:rsidR="00B41427" w:rsidRPr="00A3565C">
        <w:rPr>
          <w:rFonts w:ascii="GHEA Grapalat" w:hAnsi="GHEA Grapalat" w:cs="Sylfaen"/>
          <w:b/>
          <w:szCs w:val="24"/>
          <w:lang w:val="hy-AM"/>
        </w:rPr>
        <w:t>-ը</w:t>
      </w:r>
      <w:r w:rsidR="004D5671" w:rsidRPr="00A3565C">
        <w:rPr>
          <w:rFonts w:ascii="GHEA Grapalat" w:hAnsi="GHEA Grapalat" w:cs="Sylfaen"/>
          <w:b/>
          <w:szCs w:val="24"/>
          <w:lang w:val="hy-AM"/>
        </w:rPr>
        <w:t>։</w:t>
      </w:r>
      <w:r w:rsidRPr="00A3565C">
        <w:rPr>
          <w:rFonts w:ascii="GHEA Grapalat" w:hAnsi="GHEA Grapalat" w:cs="Sylfaen"/>
          <w:szCs w:val="24"/>
          <w:lang w:val="hy-AM"/>
        </w:rPr>
        <w:t xml:space="preserve"> </w:t>
      </w:r>
      <w:r w:rsidR="008B1605" w:rsidRPr="00A356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3565C">
        <w:rPr>
          <w:rFonts w:ascii="GHEA Grapalat" w:hAnsi="GHEA Grapalat" w:cs="Sylfaen"/>
          <w:szCs w:val="24"/>
          <w:lang w:val="hy-AM"/>
        </w:rPr>
        <w:t xml:space="preserve">համակարգի </w:t>
      </w:r>
      <w:r w:rsidR="008B1605" w:rsidRPr="00A3565C">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E43CB7">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6E0A77" w:rsidRDefault="00206AAD" w:rsidP="00E43CB7">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E43CB7">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8</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w:t>
      </w:r>
      <w:r w:rsidR="008965BC" w:rsidRPr="006E0A77">
        <w:rPr>
          <w:rFonts w:ascii="GHEA Grapalat" w:hAnsi="GHEA Grapalat" w:cs="Sylfaen"/>
          <w:szCs w:val="24"/>
          <w:lang w:val="hy-AM" w:eastAsia="en-US"/>
        </w:rPr>
        <w:lastRenderedPageBreak/>
        <w:t>(կոնսորցիումով)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E43CB7">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E43CB7">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E43CB7">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6804D6EB" w14:textId="1CB5D236" w:rsidR="00A3776C" w:rsidRDefault="00A3776C" w:rsidP="00E43CB7">
      <w:pPr>
        <w:pStyle w:val="BodyTextIndent2"/>
        <w:spacing w:line="240" w:lineRule="auto"/>
        <w:ind w:firstLine="567"/>
        <w:rPr>
          <w:rFonts w:ascii="GHEA Grapalat" w:hAnsi="GHEA Grapalat"/>
          <w:lang w:val="es-ES"/>
        </w:rPr>
      </w:pPr>
    </w:p>
    <w:p w14:paraId="064E171F" w14:textId="7CD9A7E5" w:rsidR="00A3776C" w:rsidRDefault="00A3776C" w:rsidP="00E43CB7">
      <w:pPr>
        <w:pStyle w:val="BodyTextIndent2"/>
        <w:spacing w:line="240" w:lineRule="auto"/>
        <w:ind w:firstLine="567"/>
        <w:rPr>
          <w:rFonts w:ascii="GHEA Grapalat" w:hAnsi="GHEA Grapalat"/>
          <w:lang w:val="es-ES"/>
        </w:rPr>
      </w:pPr>
    </w:p>
    <w:p w14:paraId="450AFFC4" w14:textId="5202DA8B" w:rsidR="00A3776C" w:rsidRDefault="00A3776C" w:rsidP="00E43CB7">
      <w:pPr>
        <w:pStyle w:val="BodyTextIndent2"/>
        <w:spacing w:line="240" w:lineRule="auto"/>
        <w:ind w:firstLine="567"/>
        <w:rPr>
          <w:rFonts w:ascii="GHEA Grapalat" w:hAnsi="GHEA Grapalat"/>
          <w:lang w:val="es-ES"/>
        </w:rPr>
      </w:pPr>
    </w:p>
    <w:p w14:paraId="5286E641" w14:textId="1C3C2AB3" w:rsidR="00A3776C" w:rsidRDefault="00A3776C" w:rsidP="00E43CB7">
      <w:pPr>
        <w:pStyle w:val="BodyTextIndent2"/>
        <w:spacing w:line="240" w:lineRule="auto"/>
        <w:ind w:firstLine="567"/>
        <w:rPr>
          <w:rFonts w:ascii="GHEA Grapalat" w:hAnsi="GHEA Grapalat"/>
          <w:lang w:val="es-ES"/>
        </w:rPr>
      </w:pPr>
    </w:p>
    <w:p w14:paraId="4B3EDBC2" w14:textId="77777777" w:rsidR="00A3776C" w:rsidRPr="006E0A77" w:rsidRDefault="00A3776C"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43CB7">
      <w:pPr>
        <w:ind w:firstLine="567"/>
        <w:jc w:val="center"/>
        <w:rPr>
          <w:rFonts w:ascii="GHEA Grapalat" w:hAnsi="GHEA Grapalat"/>
          <w:b/>
          <w:sz w:val="20"/>
          <w:lang w:val="af-ZA"/>
        </w:rPr>
      </w:pPr>
    </w:p>
    <w:p w14:paraId="7AAB9209" w14:textId="77777777" w:rsidR="00C5256E" w:rsidRPr="006E0A77" w:rsidRDefault="00C5256E" w:rsidP="00E43CB7">
      <w:pPr>
        <w:ind w:firstLine="567"/>
        <w:jc w:val="both"/>
        <w:rPr>
          <w:rFonts w:ascii="GHEA Grapalat" w:hAnsi="GHEA Grapalat" w:cs="Sylfaen"/>
          <w:sz w:val="20"/>
          <w:szCs w:val="20"/>
          <w:lang w:val="af-ZA"/>
        </w:rPr>
      </w:pPr>
    </w:p>
    <w:p w14:paraId="6A40F977" w14:textId="77777777"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1BA776DF" w:rsidR="00096865" w:rsidRPr="00632101" w:rsidRDefault="00FD2748" w:rsidP="00E43CB7">
      <w:pPr>
        <w:pStyle w:val="BodyTextIndent2"/>
        <w:spacing w:line="240" w:lineRule="auto"/>
        <w:ind w:firstLine="567"/>
        <w:rPr>
          <w:rFonts w:ascii="GHEA Grapalat" w:hAnsi="GHEA Grapalat" w:cs="Sylfaen"/>
          <w:b/>
          <w:szCs w:val="24"/>
          <w:lang w:val="hy-AM"/>
        </w:rPr>
      </w:pPr>
      <w:r w:rsidRPr="00A3565C">
        <w:rPr>
          <w:rFonts w:ascii="GHEA Grapalat" w:hAnsi="GHEA Grapalat" w:cs="Sylfaen"/>
          <w:b/>
        </w:rPr>
        <w:t>8</w:t>
      </w:r>
      <w:r w:rsidR="00096865" w:rsidRPr="00A3565C">
        <w:rPr>
          <w:rFonts w:ascii="GHEA Grapalat" w:hAnsi="GHEA Grapalat" w:cs="Sylfaen"/>
          <w:b/>
        </w:rPr>
        <w:t xml:space="preserve">.1 </w:t>
      </w:r>
      <w:r w:rsidR="002C3CAA" w:rsidRPr="00A3565C">
        <w:rPr>
          <w:rFonts w:ascii="GHEA Grapalat" w:hAnsi="GHEA Grapalat" w:cs="Sylfaen"/>
          <w:b/>
          <w:lang w:val="ru-RU"/>
        </w:rPr>
        <w:t>Հայտերի</w:t>
      </w:r>
      <w:r w:rsidR="002C3CAA" w:rsidRPr="00A3565C">
        <w:rPr>
          <w:rFonts w:ascii="GHEA Grapalat" w:hAnsi="GHEA Grapalat" w:cs="Sylfaen"/>
          <w:b/>
        </w:rPr>
        <w:t xml:space="preserve"> </w:t>
      </w:r>
      <w:r w:rsidR="002C3CAA" w:rsidRPr="00A3565C">
        <w:rPr>
          <w:rFonts w:ascii="GHEA Grapalat" w:hAnsi="GHEA Grapalat" w:cs="Sylfaen"/>
          <w:b/>
          <w:lang w:val="ru-RU"/>
        </w:rPr>
        <w:t>բացումը</w:t>
      </w:r>
      <w:r w:rsidR="002C3CAA" w:rsidRPr="00A3565C">
        <w:rPr>
          <w:rFonts w:ascii="GHEA Grapalat" w:hAnsi="GHEA Grapalat" w:cs="Sylfaen"/>
          <w:b/>
        </w:rPr>
        <w:t xml:space="preserve"> </w:t>
      </w:r>
      <w:r w:rsidR="002C3CAA" w:rsidRPr="00A3565C">
        <w:rPr>
          <w:rFonts w:ascii="GHEA Grapalat" w:hAnsi="GHEA Grapalat" w:cs="Sylfaen"/>
          <w:b/>
          <w:lang w:val="ru-RU"/>
        </w:rPr>
        <w:t>կկատարվի</w:t>
      </w:r>
      <w:r w:rsidR="002C3CAA" w:rsidRPr="00A3565C">
        <w:rPr>
          <w:rFonts w:ascii="GHEA Grapalat" w:hAnsi="GHEA Grapalat" w:cs="Sylfaen"/>
          <w:b/>
        </w:rPr>
        <w:t xml:space="preserve"> </w:t>
      </w:r>
      <w:r w:rsidR="004C3803" w:rsidRPr="00A3565C">
        <w:rPr>
          <w:rFonts w:ascii="GHEA Grapalat" w:hAnsi="GHEA Grapalat" w:cs="Sylfaen"/>
          <w:b/>
          <w:lang w:val="ru-RU"/>
        </w:rPr>
        <w:t>համակարգի</w:t>
      </w:r>
      <w:r w:rsidR="004C3803" w:rsidRPr="00A3565C">
        <w:rPr>
          <w:rFonts w:ascii="GHEA Grapalat" w:hAnsi="GHEA Grapalat" w:cs="Sylfaen"/>
          <w:b/>
        </w:rPr>
        <w:t xml:space="preserve"> </w:t>
      </w:r>
      <w:r w:rsidR="004C3803" w:rsidRPr="00A3565C">
        <w:rPr>
          <w:rFonts w:ascii="GHEA Grapalat" w:hAnsi="GHEA Grapalat" w:cs="Sylfaen"/>
          <w:b/>
          <w:lang w:val="ru-RU"/>
        </w:rPr>
        <w:t>միջոցով</w:t>
      </w:r>
      <w:r w:rsidR="004C3803" w:rsidRPr="00A3565C">
        <w:rPr>
          <w:rFonts w:ascii="GHEA Grapalat" w:hAnsi="GHEA Grapalat" w:cs="Sylfaen"/>
          <w:b/>
        </w:rPr>
        <w:t xml:space="preserve">` </w:t>
      </w:r>
      <w:r w:rsidR="00C67411" w:rsidRPr="00A3565C">
        <w:rPr>
          <w:rFonts w:ascii="GHEA Grapalat" w:hAnsi="GHEA Grapalat" w:cs="Sylfaen"/>
          <w:b/>
          <w:szCs w:val="24"/>
          <w:lang w:val="hy-AM"/>
        </w:rPr>
        <w:t>202</w:t>
      </w:r>
      <w:r w:rsidR="00977EDB" w:rsidRPr="00A3565C">
        <w:rPr>
          <w:rFonts w:ascii="GHEA Grapalat" w:hAnsi="GHEA Grapalat" w:cs="Sylfaen"/>
          <w:b/>
          <w:szCs w:val="24"/>
          <w:lang w:val="en-US"/>
        </w:rPr>
        <w:t>5</w:t>
      </w:r>
      <w:r w:rsidR="00C67411" w:rsidRPr="00A3565C">
        <w:rPr>
          <w:rFonts w:ascii="GHEA Grapalat" w:hAnsi="GHEA Grapalat" w:cs="Sylfaen"/>
          <w:b/>
          <w:szCs w:val="24"/>
          <w:lang w:val="hy-AM"/>
        </w:rPr>
        <w:t xml:space="preserve"> թվականի </w:t>
      </w:r>
      <w:r w:rsidR="00A3776C" w:rsidRPr="00A3565C">
        <w:rPr>
          <w:rFonts w:ascii="GHEA Grapalat" w:hAnsi="GHEA Grapalat"/>
          <w:b/>
        </w:rPr>
        <w:t>սեպտեմբեր</w:t>
      </w:r>
      <w:r w:rsidR="008739F5" w:rsidRPr="00A3565C">
        <w:rPr>
          <w:rFonts w:ascii="GHEA Grapalat" w:hAnsi="GHEA Grapalat"/>
          <w:b/>
        </w:rPr>
        <w:t xml:space="preserve">ի </w:t>
      </w:r>
      <w:r w:rsidR="00A3776C" w:rsidRPr="00A3565C">
        <w:rPr>
          <w:rFonts w:ascii="GHEA Grapalat" w:hAnsi="GHEA Grapalat"/>
          <w:b/>
        </w:rPr>
        <w:t>2</w:t>
      </w:r>
      <w:r w:rsidR="008739F5" w:rsidRPr="00A3565C">
        <w:rPr>
          <w:rFonts w:ascii="GHEA Grapalat" w:hAnsi="GHEA Grapalat"/>
          <w:b/>
        </w:rPr>
        <w:t>-</w:t>
      </w:r>
      <w:r w:rsidR="00977EDB" w:rsidRPr="00A3565C">
        <w:rPr>
          <w:rFonts w:ascii="GHEA Grapalat" w:hAnsi="GHEA Grapalat" w:cs="Sylfaen"/>
          <w:b/>
          <w:szCs w:val="24"/>
          <w:lang w:val="hy-AM"/>
        </w:rPr>
        <w:t xml:space="preserve">ին </w:t>
      </w:r>
      <w:r w:rsidR="00EA2D25" w:rsidRPr="00A3565C">
        <w:rPr>
          <w:rFonts w:ascii="GHEA Grapalat" w:hAnsi="GHEA Grapalat" w:cs="Sylfaen"/>
          <w:b/>
          <w:szCs w:val="24"/>
          <w:lang w:val="hy-AM"/>
        </w:rPr>
        <w:t xml:space="preserve">ժամը </w:t>
      </w:r>
      <w:r w:rsidR="00EA2D25" w:rsidRPr="00A3565C">
        <w:rPr>
          <w:rFonts w:ascii="GHEA Grapalat" w:hAnsi="GHEA Grapalat" w:cs="Sylfaen"/>
          <w:b/>
          <w:szCs w:val="24"/>
        </w:rPr>
        <w:t xml:space="preserve">                 </w:t>
      </w:r>
      <w:r w:rsidR="009A6BA3" w:rsidRPr="00A3565C">
        <w:rPr>
          <w:rFonts w:ascii="GHEA Grapalat" w:hAnsi="GHEA Grapalat" w:cs="Sylfaen"/>
          <w:b/>
          <w:szCs w:val="24"/>
          <w:lang w:val="en-US"/>
        </w:rPr>
        <w:t>9</w:t>
      </w:r>
      <w:r w:rsidR="00482A73" w:rsidRPr="00A3565C">
        <w:rPr>
          <w:rFonts w:ascii="GHEA Grapalat" w:hAnsi="GHEA Grapalat" w:cs="Sylfaen"/>
          <w:b/>
          <w:szCs w:val="24"/>
          <w:lang w:val="hy-AM"/>
        </w:rPr>
        <w:t>:</w:t>
      </w:r>
      <w:r w:rsidR="009A6BA3" w:rsidRPr="00A3565C">
        <w:rPr>
          <w:rFonts w:ascii="GHEA Grapalat" w:hAnsi="GHEA Grapalat" w:cs="Sylfaen"/>
          <w:b/>
          <w:szCs w:val="24"/>
          <w:lang w:val="en-US"/>
        </w:rPr>
        <w:t>45</w:t>
      </w:r>
      <w:r w:rsidR="005C41C6" w:rsidRPr="00A3565C">
        <w:rPr>
          <w:rFonts w:ascii="GHEA Grapalat" w:hAnsi="GHEA Grapalat" w:cs="Sylfaen"/>
          <w:b/>
          <w:szCs w:val="24"/>
          <w:lang w:val="hy-AM"/>
        </w:rPr>
        <w:t>-</w:t>
      </w:r>
      <w:r w:rsidR="00871637" w:rsidRPr="00A3565C">
        <w:rPr>
          <w:rFonts w:ascii="GHEA Grapalat" w:hAnsi="GHEA Grapalat" w:cs="Sylfaen"/>
          <w:b/>
          <w:szCs w:val="24"/>
          <w:lang w:val="hy-AM"/>
        </w:rPr>
        <w:t>ին</w:t>
      </w:r>
      <w:r w:rsidR="005C41C6" w:rsidRPr="00A3565C">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E43CB7">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43CB7">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43CB7">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1CEE53B1" w:rsidR="005C41C6" w:rsidRPr="006E0A77" w:rsidRDefault="005C41C6" w:rsidP="00E43CB7">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43CB7">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43CB7">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E43CB7">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43CB7">
      <w:pPr>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E43CB7">
      <w:pPr>
        <w:pStyle w:val="NormalWeb"/>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E43CB7">
      <w:pPr>
        <w:pStyle w:val="NormalWeb"/>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43CB7">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43CB7">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43CB7">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lastRenderedPageBreak/>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43CB7">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43CB7">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E958FB" w:rsidRDefault="0060589C" w:rsidP="00E43CB7">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E958FB">
        <w:rPr>
          <w:rFonts w:ascii="GHEA Grapalat" w:hAnsi="GHEA Grapalat" w:cs="Sylfaen"/>
          <w:sz w:val="20"/>
          <w:lang w:val="ru-RU"/>
        </w:rPr>
        <w:t>Ընդ</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որում</w:t>
      </w:r>
      <w:r w:rsidR="004E2F96" w:rsidRPr="00E958FB">
        <w:rPr>
          <w:rFonts w:ascii="GHEA Grapalat" w:hAnsi="GHEA Grapalat" w:cs="Sylfaen"/>
          <w:sz w:val="20"/>
          <w:lang w:val="af-ZA"/>
        </w:rPr>
        <w:t xml:space="preserve"> </w:t>
      </w:r>
      <w:r w:rsidR="004E2F96" w:rsidRPr="00E958FB">
        <w:rPr>
          <w:rFonts w:ascii="Calibri" w:hAnsi="Calibri" w:cs="Calibri"/>
          <w:sz w:val="20"/>
          <w:lang w:val="af-ZA"/>
        </w:rPr>
        <w:t> </w:t>
      </w:r>
      <w:r w:rsidR="004E2F96" w:rsidRPr="00E958FB">
        <w:rPr>
          <w:rFonts w:ascii="GHEA Grapalat" w:hAnsi="GHEA Grapalat" w:cs="Sylfaen"/>
          <w:sz w:val="20"/>
          <w:lang w:val="ru-RU"/>
        </w:rPr>
        <w:t>սույն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կետում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նշված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որոշումը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պատվիրատուի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ղեկավարը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կայացնում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է</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գնման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ընթացակարգը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չկայացած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հայտարարվելու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կամ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կնքված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պայմանագրի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վերաբերյալ</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հայտարարությունը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հրապարակելու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կամ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պայմանագիրը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միակողմանի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լուծելու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մասին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հայտարարությունը</w:t>
      </w:r>
      <w:r w:rsidR="004E2F96" w:rsidRPr="00E958FB">
        <w:rPr>
          <w:rFonts w:ascii="GHEA Grapalat" w:hAnsi="GHEA Grapalat" w:cs="Sylfaen"/>
          <w:sz w:val="20"/>
          <w:lang w:val="af-ZA"/>
        </w:rPr>
        <w:t xml:space="preserve"> </w:t>
      </w:r>
      <w:r w:rsidR="003D0C33" w:rsidRPr="00E958FB">
        <w:rPr>
          <w:rFonts w:ascii="GHEA Grapalat" w:hAnsi="GHEA Grapalat" w:cs="Sylfaen"/>
          <w:sz w:val="20"/>
          <w:lang w:val="af-ZA"/>
        </w:rPr>
        <w:t>(</w:t>
      </w:r>
      <w:r w:rsidR="003D0C33" w:rsidRPr="00E958FB">
        <w:rPr>
          <w:rFonts w:ascii="GHEA Grapalat" w:hAnsi="GHEA Grapalat" w:cs="Sylfaen"/>
          <w:sz w:val="20"/>
          <w:lang w:val="hy-AM"/>
        </w:rPr>
        <w:t>ծանուցումը</w:t>
      </w:r>
      <w:r w:rsidR="003D0C33" w:rsidRPr="00E958FB">
        <w:rPr>
          <w:rFonts w:ascii="GHEA Grapalat" w:hAnsi="GHEA Grapalat" w:cs="Sylfaen"/>
          <w:sz w:val="20"/>
          <w:lang w:val="af-ZA"/>
        </w:rPr>
        <w:t xml:space="preserve">) </w:t>
      </w:r>
      <w:r w:rsidR="004E2F96" w:rsidRPr="00E958FB">
        <w:rPr>
          <w:rFonts w:ascii="GHEA Grapalat" w:hAnsi="GHEA Grapalat" w:cs="Sylfaen"/>
          <w:sz w:val="20"/>
          <w:lang w:val="ru-RU"/>
        </w:rPr>
        <w:t>հրապարակելու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օրվան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տասն</w:t>
      </w:r>
      <w:r w:rsidR="003D0C33" w:rsidRPr="00E958FB">
        <w:rPr>
          <w:rFonts w:ascii="GHEA Grapalat" w:hAnsi="GHEA Grapalat" w:cs="Sylfaen"/>
          <w:sz w:val="20"/>
          <w:lang w:val="hy-AM"/>
        </w:rPr>
        <w:t>երորդ օրը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Որոշումը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կայացվելուն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այն</w:t>
      </w:r>
      <w:r w:rsidR="004E2F96" w:rsidRPr="00E958FB">
        <w:rPr>
          <w:rFonts w:ascii="GHEA Grapalat" w:hAnsi="GHEA Grapalat" w:cs="Sylfaen"/>
          <w:sz w:val="20"/>
          <w:lang w:val="af-ZA"/>
        </w:rPr>
        <w:t xml:space="preserve"> գրավոր </w:t>
      </w:r>
      <w:r w:rsidR="004E2F96" w:rsidRPr="00E958FB">
        <w:rPr>
          <w:rFonts w:ascii="GHEA Grapalat" w:hAnsi="GHEA Grapalat" w:cs="Sylfaen"/>
          <w:sz w:val="20"/>
          <w:lang w:val="ru-RU"/>
        </w:rPr>
        <w:t>տրամադրվում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է</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լիազորված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մարմնին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և</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մասնակցին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Լիազորված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մարմինը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մասնակցին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ներառում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է</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գնումների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գործընթացին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մասնակցելու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իրավունք</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չունեցող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մասնակիցների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ցուցակում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որոշումն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ստանալուն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քառասուներորդ</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օրվան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հինգ</w:t>
      </w:r>
      <w:r w:rsidR="004E2F96" w:rsidRPr="00E958FB">
        <w:rPr>
          <w:rFonts w:ascii="GHEA Grapalat" w:hAnsi="GHEA Grapalat" w:cs="Sylfaen"/>
          <w:sz w:val="20"/>
        </w:rPr>
        <w:t>երորդ</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w:t>
      </w:r>
      <w:r w:rsidR="004E2F96" w:rsidRPr="00E958FB">
        <w:rPr>
          <w:rFonts w:ascii="GHEA Grapalat" w:hAnsi="GHEA Grapalat" w:cs="Sylfaen"/>
          <w:sz w:val="20"/>
        </w:rPr>
        <w:t>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իսկ</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որոշումն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ստանալուն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քառասուներորդ</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օրվա</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դրությամբ</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մասնակցի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կողմից</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որոշման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բողոքարկման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վերաբերյալ</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հարուցված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և</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չավարտված</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դատական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գործի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առկայության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դեպքում</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տվյալ</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դատական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գործով</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եզրափակիչ</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դատական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ակտն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ուժի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մեջ</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մտնելու</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օրվան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հաջորդող</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հինգ</w:t>
      </w:r>
      <w:r w:rsidR="004E2F96" w:rsidRPr="00E958FB">
        <w:rPr>
          <w:rFonts w:ascii="GHEA Grapalat" w:hAnsi="GHEA Grapalat" w:cs="Sylfaen"/>
          <w:sz w:val="20"/>
        </w:rPr>
        <w:t>երորդ</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օր</w:t>
      </w:r>
      <w:r w:rsidR="004E2F96" w:rsidRPr="00E958FB">
        <w:rPr>
          <w:rFonts w:ascii="GHEA Grapalat" w:hAnsi="GHEA Grapalat" w:cs="Sylfaen"/>
          <w:sz w:val="20"/>
        </w:rPr>
        <w:t>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եթե</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դատական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քննության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արդյունքով</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որոշման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կատարման</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հնարավորությունը</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չի</w:t>
      </w:r>
      <w:r w:rsidR="004E2F96" w:rsidRPr="00E958FB">
        <w:rPr>
          <w:rFonts w:ascii="GHEA Grapalat" w:hAnsi="GHEA Grapalat" w:cs="Sylfaen"/>
          <w:sz w:val="20"/>
          <w:lang w:val="af-ZA"/>
        </w:rPr>
        <w:t xml:space="preserve"> </w:t>
      </w:r>
      <w:r w:rsidR="004E2F96" w:rsidRPr="00E958FB">
        <w:rPr>
          <w:rFonts w:ascii="GHEA Grapalat" w:hAnsi="GHEA Grapalat" w:cs="Sylfaen"/>
          <w:sz w:val="20"/>
          <w:lang w:val="ru-RU"/>
        </w:rPr>
        <w:t>վերացել</w:t>
      </w:r>
      <w:r w:rsidR="004E2F96" w:rsidRPr="00E958FB">
        <w:rPr>
          <w:rFonts w:ascii="GHEA Grapalat" w:hAnsi="GHEA Grapalat" w:cs="Sylfaen"/>
          <w:sz w:val="20"/>
          <w:lang w:val="hy-AM"/>
        </w:rPr>
        <w:t>:</w:t>
      </w:r>
    </w:p>
    <w:p w14:paraId="7689F6B5" w14:textId="61A3CE6F" w:rsidR="003D0C33" w:rsidRPr="006E0A77" w:rsidRDefault="008C7A16" w:rsidP="00E43CB7">
      <w:pPr>
        <w:ind w:firstLine="375"/>
        <w:jc w:val="both"/>
        <w:rPr>
          <w:rFonts w:ascii="GHEA Grapalat" w:hAnsi="GHEA Grapalat" w:cs="Sylfaen"/>
          <w:sz w:val="20"/>
          <w:lang w:val="af-ZA"/>
        </w:rPr>
      </w:pPr>
      <w:r w:rsidRPr="00E958FB">
        <w:rPr>
          <w:rFonts w:ascii="GHEA Grapalat" w:hAnsi="GHEA Grapalat" w:cs="Sylfaen"/>
          <w:sz w:val="20"/>
          <w:lang w:val="hy-AM"/>
        </w:rPr>
        <w:t>Ե</w:t>
      </w:r>
      <w:r w:rsidR="003D0C33" w:rsidRPr="00E958FB">
        <w:rPr>
          <w:rFonts w:ascii="GHEA Grapalat" w:hAnsi="GHEA Grapalat" w:cs="Sylfaen"/>
          <w:sz w:val="20"/>
          <w:lang w:val="af-ZA"/>
        </w:rPr>
        <w:t>թե՝</w:t>
      </w:r>
    </w:p>
    <w:p w14:paraId="25CA6681" w14:textId="40545FFE" w:rsidR="003D0C33" w:rsidRPr="006E0A77" w:rsidRDefault="003D0C33" w:rsidP="00E43CB7">
      <w:pPr>
        <w:pStyle w:val="ListParagraph"/>
        <w:numPr>
          <w:ilvl w:val="0"/>
          <w:numId w:val="5"/>
        </w:numPr>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2BF6CCBF" w:rsidR="003D0C33" w:rsidRPr="006E0A77" w:rsidRDefault="003D0C33" w:rsidP="00E43CB7">
      <w:pPr>
        <w:pStyle w:val="ListParagraph"/>
        <w:numPr>
          <w:ilvl w:val="0"/>
          <w:numId w:val="5"/>
        </w:numPr>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E43CB7">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43CB7">
      <w:pPr>
        <w:ind w:firstLine="375"/>
        <w:jc w:val="both"/>
        <w:rPr>
          <w:rFonts w:ascii="GHEA Grapalat" w:hAnsi="GHEA Grapalat"/>
          <w:sz w:val="20"/>
          <w:szCs w:val="20"/>
          <w:lang w:val="af-ZA"/>
        </w:rPr>
      </w:pPr>
      <w:r w:rsidRPr="006E0A77">
        <w:rPr>
          <w:rFonts w:ascii="GHEA Grapalat" w:hAnsi="GHEA Grapalat"/>
          <w:sz w:val="20"/>
          <w:szCs w:val="20"/>
          <w:lang w:val="af-ZA"/>
        </w:rPr>
        <w:lastRenderedPageBreak/>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E43CB7">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43CB7">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43CB7">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43CB7">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43CB7">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43CB7">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43CB7">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43CB7">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E43CB7">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E43CB7">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51E4822D" w:rsidR="004E2F96" w:rsidRPr="006E0A77" w:rsidRDefault="004E2F96" w:rsidP="00E43CB7">
      <w:pPr>
        <w:pStyle w:val="BodyTextIndent2"/>
        <w:spacing w:line="240" w:lineRule="auto"/>
        <w:ind w:firstLine="567"/>
        <w:rPr>
          <w:rFonts w:ascii="GHEA Grapalat" w:hAnsi="GHEA Grapalat" w:cs="Sylfaen"/>
          <w:lang w:val="es-ES"/>
        </w:rPr>
      </w:pPr>
      <w:r w:rsidRPr="006E0A77">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E43CB7">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E43CB7">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43CB7">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43CB7">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43CB7">
      <w:pPr>
        <w:jc w:val="center"/>
        <w:rPr>
          <w:rFonts w:ascii="GHEA Grapalat" w:hAnsi="GHEA Grapalat"/>
          <w:b/>
          <w:iCs/>
          <w:sz w:val="10"/>
          <w:lang w:val="af-ZA"/>
        </w:rPr>
      </w:pPr>
    </w:p>
    <w:p w14:paraId="4A3E9B42" w14:textId="4CD626E1" w:rsidR="00096865" w:rsidRPr="006E0A77" w:rsidRDefault="00030D40" w:rsidP="00E43CB7">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E43CB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lastRenderedPageBreak/>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E43CB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E43CB7">
      <w:pPr>
        <w:pStyle w:val="NormalWeb"/>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43CB7">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43CB7">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43CB7">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E43CB7">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E43CB7">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E43CB7">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E43CB7">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E43CB7">
      <w:pPr>
        <w:pStyle w:val="NormalWeb"/>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E43CB7">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E43CB7">
      <w:pPr>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C35AFC9" w:rsidR="00180D94" w:rsidRDefault="00180D94" w:rsidP="00E43CB7">
      <w:pPr>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lastRenderedPageBreak/>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lastRenderedPageBreak/>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E43CB7">
      <w:pPr>
        <w:jc w:val="center"/>
        <w:rPr>
          <w:rFonts w:ascii="GHEA Grapalat" w:hAnsi="GHEA Grapalat" w:cs="Sylfaen"/>
          <w:b/>
          <w:szCs w:val="22"/>
          <w:lang w:val="es-ES"/>
        </w:rPr>
      </w:pP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6915CE30" w:rsidR="00E05BFE" w:rsidRPr="006E0A77" w:rsidRDefault="00F941E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669A801F" w:rsidR="00E05BFE" w:rsidRPr="006E0A77" w:rsidRDefault="00E05BFE" w:rsidP="00E43CB7">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E43CB7">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E43CB7">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32ED65FB" w:rsidR="007700D8" w:rsidRPr="006E0A77"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0EF5CDB5" w14:textId="687170C2" w:rsidR="001E1656" w:rsidRPr="006E0A77" w:rsidRDefault="001E1656" w:rsidP="00E43CB7">
      <w:pPr>
        <w:tabs>
          <w:tab w:val="left" w:pos="630"/>
        </w:tabs>
        <w:ind w:right="180"/>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430BA656" w:rsidR="00E05BFE" w:rsidRPr="0033547D" w:rsidRDefault="00A3565C" w:rsidP="00E43CB7">
      <w:pPr>
        <w:pStyle w:val="norm"/>
        <w:spacing w:line="240" w:lineRule="auto"/>
        <w:ind w:right="180" w:firstLine="0"/>
        <w:rPr>
          <w:rFonts w:ascii="GHEA Grapalat" w:hAnsi="GHEA Grapalat" w:cs="Sylfaen"/>
          <w:sz w:val="20"/>
          <w:szCs w:val="24"/>
          <w:lang w:val="hy-AM" w:eastAsia="en-US"/>
        </w:rPr>
      </w:pPr>
      <w:r>
        <w:rPr>
          <w:rFonts w:ascii="GHEA Grapalat" w:hAnsi="GHEA Grapalat" w:cs="Sylfaen"/>
          <w:sz w:val="20"/>
          <w:lang w:val="af-ZA"/>
        </w:rPr>
        <w:t xml:space="preserve">        </w:t>
      </w:r>
      <w:r w:rsidR="00E05BFE" w:rsidRPr="0033547D">
        <w:rPr>
          <w:rFonts w:ascii="GHEA Grapalat" w:hAnsi="GHEA Grapalat" w:cs="Sylfaen"/>
          <w:sz w:val="20"/>
          <w:lang w:val="af-ZA"/>
        </w:rPr>
        <w:t xml:space="preserve">2.6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պայմանագրի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պատճենը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և</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դրա</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կողմ</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հանդիսացող</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անձի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տվյալները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եթե</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պայմանագիրն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իրականացվելու</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է</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միջոցով</w:t>
      </w:r>
      <w:r w:rsidR="00411C5E">
        <w:rPr>
          <w:rFonts w:ascii="GHEA Grapalat" w:hAnsi="GHEA Grapalat" w:cs="Sylfaen"/>
          <w:sz w:val="20"/>
          <w:szCs w:val="24"/>
          <w:lang w:val="af-ZA" w:eastAsia="en-US"/>
        </w:rPr>
        <w:t>,</w:t>
      </w:r>
    </w:p>
    <w:p w14:paraId="22AE136F" w14:textId="3E53F397"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FA7B51E" w14:textId="2FDBF027" w:rsidR="003F2AA5" w:rsidRDefault="003F2AA5" w:rsidP="00E43CB7">
      <w:pPr>
        <w:pStyle w:val="FootnoteText"/>
        <w:ind w:right="180"/>
        <w:jc w:val="both"/>
        <w:rPr>
          <w:rFonts w:ascii="GHEA Grapalat" w:hAnsi="GHEA Grapalat" w:cs="Sylfaen"/>
          <w:szCs w:val="24"/>
          <w:lang w:val="hy-AM" w:eastAsia="en-US"/>
        </w:rPr>
      </w:pPr>
    </w:p>
    <w:p w14:paraId="2398E11C" w14:textId="3B00B9F3" w:rsidR="003F2AA5" w:rsidRDefault="003F2AA5" w:rsidP="00E43CB7">
      <w:pPr>
        <w:pStyle w:val="FootnoteText"/>
        <w:ind w:right="180"/>
        <w:jc w:val="both"/>
        <w:rPr>
          <w:rFonts w:ascii="GHEA Grapalat" w:hAnsi="GHEA Grapalat" w:cs="Sylfaen"/>
          <w:szCs w:val="24"/>
          <w:lang w:val="hy-AM" w:eastAsia="en-US"/>
        </w:rPr>
      </w:pPr>
    </w:p>
    <w:p w14:paraId="06FD368B" w14:textId="1A5E94DD"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lastRenderedPageBreak/>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57ED53C"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22152DDB"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7DB116A0"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526F85FA" w:rsidR="00CF2A33" w:rsidRPr="006E0A77" w:rsidRDefault="00153FF2" w:rsidP="00E43CB7">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3F2AA5">
        <w:rPr>
          <w:rFonts w:ascii="GHEA Grapalat" w:hAnsi="GHEA Grapalat"/>
          <w:b/>
          <w:lang w:val="es-ES"/>
        </w:rPr>
        <w:t>37</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E43CB7">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E43CB7">
      <w:pPr>
        <w:jc w:val="center"/>
        <w:rPr>
          <w:rFonts w:ascii="GHEA Grapalat" w:hAnsi="GHEA Grapalat" w:cs="Sylfaen"/>
          <w:b/>
          <w:lang w:val="es-ES"/>
        </w:rPr>
      </w:pPr>
    </w:p>
    <w:p w14:paraId="3F737DD4" w14:textId="77777777" w:rsidR="00CF2A33" w:rsidRPr="006E0A77" w:rsidRDefault="00CF2A33" w:rsidP="00E43CB7">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E43CB7">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E43CB7">
      <w:pPr>
        <w:rPr>
          <w:lang w:val="es-ES" w:eastAsia="ru-RU"/>
        </w:rPr>
      </w:pPr>
    </w:p>
    <w:p w14:paraId="20AC2B7F"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E43CB7">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7C39D21B"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F2AA5">
        <w:rPr>
          <w:rFonts w:ascii="GHEA Grapalat" w:hAnsi="GHEA Grapalat" w:cs="Sylfaen"/>
          <w:sz w:val="20"/>
          <w:szCs w:val="20"/>
          <w:lang w:val="es-ES"/>
        </w:rPr>
        <w:t>37</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0747869D" w:rsidR="003C2C05" w:rsidRPr="006E0A77" w:rsidRDefault="002B0934" w:rsidP="00E43CB7">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E43CB7">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E43CB7">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E43CB7">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E43CB7">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06407394" w:rsidR="00CF2A33" w:rsidRPr="006E0A77" w:rsidRDefault="00CF2A33" w:rsidP="00E43CB7">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F2AA5">
        <w:rPr>
          <w:rFonts w:ascii="GHEA Grapalat" w:hAnsi="GHEA Grapalat" w:cs="Sylfaen"/>
          <w:sz w:val="20"/>
          <w:szCs w:val="20"/>
          <w:lang w:val="es-ES"/>
        </w:rPr>
        <w:t>37</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E43CB7">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E43CB7">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7D1A8B8E" w:rsidR="00CF2A33" w:rsidRPr="006E0A77" w:rsidRDefault="00CF2A33" w:rsidP="00E43CB7">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3F2AA5">
        <w:rPr>
          <w:rFonts w:ascii="GHEA Grapalat" w:hAnsi="GHEA Grapalat" w:cs="Sylfaen"/>
          <w:sz w:val="20"/>
          <w:szCs w:val="20"/>
          <w:lang w:val="es-ES"/>
        </w:rPr>
        <w:t xml:space="preserve">37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E43CB7">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E43CB7">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E43CB7">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E43CB7">
      <w:pPr>
        <w:jc w:val="both"/>
        <w:rPr>
          <w:rFonts w:ascii="GHEA Grapalat" w:hAnsi="GHEA Grapalat"/>
          <w:sz w:val="22"/>
          <w:szCs w:val="22"/>
          <w:lang w:val="hy-AM"/>
        </w:rPr>
      </w:pPr>
    </w:p>
    <w:p w14:paraId="4453D889" w14:textId="77777777" w:rsidR="00CF2A33" w:rsidRPr="006E0A77" w:rsidRDefault="00CF2A33" w:rsidP="00E43CB7">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E43CB7">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40E20627" w14:textId="35111B83" w:rsidR="00AA0C89" w:rsidRPr="006E0A77" w:rsidRDefault="00CE3A99" w:rsidP="00E43CB7">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E43CB7">
      <w:pPr>
        <w:pStyle w:val="BodyTextIndent3"/>
        <w:spacing w:line="240" w:lineRule="auto"/>
        <w:jc w:val="left"/>
        <w:rPr>
          <w:rFonts w:ascii="GHEA Grapalat" w:hAnsi="GHEA Grapalat" w:cs="Sylfaen"/>
          <w:b/>
          <w:lang w:val="hy-AM"/>
        </w:rPr>
      </w:pPr>
    </w:p>
    <w:p w14:paraId="3A3E28AD" w14:textId="77777777" w:rsidR="00CF2A33" w:rsidRPr="006E0A77" w:rsidRDefault="00CF2A33" w:rsidP="00E43CB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263B07A9" w:rsidR="00CF2A33" w:rsidRPr="006E0A77" w:rsidRDefault="00153FF2" w:rsidP="00E43CB7">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B675C5">
        <w:rPr>
          <w:rFonts w:ascii="GHEA Grapalat" w:hAnsi="GHEA Grapalat"/>
          <w:b/>
          <w:lang w:val="es-ES"/>
        </w:rPr>
        <w:t>37</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E43CB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E43CB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E43CB7">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E43CB7">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E43CB7">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E43CB7">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E43CB7">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DB00B0"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E43CB7">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DB00B0"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E43CB7">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E43CB7">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E43CB7">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E43CB7">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E43CB7">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E43CB7">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6E0A77">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E43CB7">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E43CB7">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E43CB7">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E43CB7">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E43CB7">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6E0A77">
        <w:rPr>
          <w:rFonts w:ascii="GHEA Grapalat" w:eastAsia="GHEA Grapalat" w:hAnsi="GHEA Grapalat" w:cs="GHEA Grapalat"/>
          <w:sz w:val="20"/>
          <w:szCs w:val="20"/>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E43CB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w:t>
      </w:r>
      <w:r w:rsidRPr="006E0A77">
        <w:rPr>
          <w:rFonts w:ascii="GHEA Grapalat" w:eastAsia="GHEA Grapalat" w:hAnsi="GHEA Grapalat" w:cs="GHEA Grapalat"/>
          <w:sz w:val="20"/>
          <w:szCs w:val="20"/>
        </w:rPr>
        <w:lastRenderedPageBreak/>
        <w:t>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E43CB7">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E43CB7">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E43CB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6FAFF8C3" w:rsidR="00CF2A33" w:rsidRPr="006E0A77" w:rsidRDefault="00153FF2" w:rsidP="00E43CB7">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BB0778">
        <w:rPr>
          <w:rFonts w:ascii="GHEA Grapalat" w:hAnsi="GHEA Grapalat"/>
          <w:b/>
          <w:lang w:val="es-ES"/>
        </w:rPr>
        <w:t>37</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E43CB7">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995A54" w:rsidRDefault="00F741A1" w:rsidP="00E43CB7">
            <w:pPr>
              <w:ind w:right="162"/>
              <w:rPr>
                <w:rFonts w:ascii="GHEA Grapalat" w:hAnsi="GHEA Grapalat"/>
                <w:sz w:val="20"/>
                <w:szCs w:val="20"/>
              </w:rPr>
            </w:pPr>
            <w:r w:rsidRPr="00995A54">
              <w:rPr>
                <w:rFonts w:ascii="GHEA Grapalat" w:hAnsi="GHEA Grapalat"/>
                <w:sz w:val="20"/>
                <w:szCs w:val="20"/>
              </w:rPr>
              <w:t>Արտոնագրված ճարտարապետ</w:t>
            </w:r>
            <w:r w:rsidR="000D1954" w:rsidRPr="00995A54">
              <w:rPr>
                <w:rFonts w:ascii="GHEA Grapalat" w:hAnsi="GHEA Grapalat"/>
                <w:sz w:val="20"/>
                <w:szCs w:val="20"/>
              </w:rPr>
              <w:t xml:space="preserve"> </w:t>
            </w:r>
            <w:r w:rsidRPr="00995A54">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995A54" w:rsidRDefault="00F741A1" w:rsidP="00E43CB7">
            <w:pPr>
              <w:ind w:right="162"/>
              <w:rPr>
                <w:rFonts w:ascii="GHEA Grapalat" w:hAnsi="GHEA Grapalat"/>
                <w:sz w:val="20"/>
                <w:szCs w:val="20"/>
              </w:rPr>
            </w:pPr>
            <w:r w:rsidRPr="00995A54">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E43CB7">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E43CB7">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E43CB7">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E43CB7">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E43CB7">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E43CB7">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E43CB7">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E43CB7">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6E0A77" w:rsidRDefault="00EC1C25" w:rsidP="00E43CB7">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43CB7">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3C8F26D" w:rsidR="00EC1C25" w:rsidRPr="006E0A77" w:rsidRDefault="00EC1C25" w:rsidP="00E43CB7">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00BB0778" w:rsidRPr="004C2799">
        <w:rPr>
          <w:rFonts w:ascii="GHEA Grapalat" w:eastAsia="GHEA Grapalat" w:hAnsi="GHEA Grapalat" w:cs="GHEA Grapalat"/>
          <w:sz w:val="20"/>
          <w:szCs w:val="20"/>
        </w:rPr>
        <w:t xml:space="preserve">համապատասխան լիազորված մարմինների կողմից </w:t>
      </w:r>
      <w:r w:rsidR="00BB0778" w:rsidRPr="004C2799">
        <w:rPr>
          <w:rFonts w:ascii="GHEA Grapalat" w:eastAsia="GHEA Grapalat" w:hAnsi="GHEA Grapalat" w:cs="GHEA Grapalat"/>
          <w:sz w:val="20"/>
          <w:szCs w:val="20"/>
          <w:lang w:val="hy-AM"/>
        </w:rPr>
        <w:t xml:space="preserve">տրված </w:t>
      </w:r>
      <w:r w:rsidR="00BB0778" w:rsidRPr="004C2799">
        <w:rPr>
          <w:rFonts w:ascii="GHEA Grapalat" w:eastAsia="GHEA Grapalat" w:hAnsi="GHEA Grapalat" w:cs="GHEA Grapalat"/>
          <w:sz w:val="20"/>
          <w:szCs w:val="20"/>
        </w:rPr>
        <w:t>արտոնագրեր</w:t>
      </w:r>
      <w:r w:rsidR="00BB0778">
        <w:rPr>
          <w:rFonts w:ascii="GHEA Grapalat" w:eastAsia="GHEA Grapalat" w:hAnsi="GHEA Grapalat" w:cs="GHEA Grapalat"/>
          <w:sz w:val="20"/>
          <w:szCs w:val="20"/>
        </w:rPr>
        <w:t>ի</w:t>
      </w:r>
      <w:r w:rsidR="00BB0778" w:rsidRPr="004C2799">
        <w:rPr>
          <w:rFonts w:ascii="GHEA Grapalat" w:eastAsia="GHEA Grapalat" w:hAnsi="GHEA Grapalat" w:cs="GHEA Grapalat"/>
          <w:sz w:val="20"/>
          <w:szCs w:val="20"/>
          <w:lang w:val="hy-AM"/>
        </w:rPr>
        <w:t>, իսկ նախահաշիվ կազմող մասնագետի համար ԲՈՒՀ-ի կողմից տրված դիպլոմ</w:t>
      </w:r>
      <w:r w:rsidR="00BB0778">
        <w:rPr>
          <w:rFonts w:ascii="GHEA Grapalat" w:eastAsia="GHEA Grapalat" w:hAnsi="GHEA Grapalat" w:cs="GHEA Grapalat"/>
          <w:sz w:val="20"/>
          <w:szCs w:val="20"/>
        </w:rPr>
        <w:t>ի</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43CB7">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E43CB7">
            <w:pPr>
              <w:ind w:left="284" w:right="288"/>
              <w:rPr>
                <w:rFonts w:ascii="GHEA Grapalat" w:hAnsi="GHEA Grapalat"/>
                <w:sz w:val="20"/>
              </w:rPr>
            </w:pPr>
          </w:p>
        </w:tc>
        <w:tc>
          <w:tcPr>
            <w:tcW w:w="2360" w:type="dxa"/>
            <w:vAlign w:val="center"/>
          </w:tcPr>
          <w:p w14:paraId="4C207A3F" w14:textId="77777777" w:rsidR="008443D9" w:rsidRPr="006E0A77" w:rsidRDefault="008443D9" w:rsidP="00E43CB7">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E43CB7">
            <w:pPr>
              <w:ind w:left="284" w:right="288"/>
              <w:rPr>
                <w:rFonts w:ascii="GHEA Grapalat" w:hAnsi="GHEA Grapalat"/>
                <w:sz w:val="20"/>
              </w:rPr>
            </w:pPr>
          </w:p>
        </w:tc>
        <w:tc>
          <w:tcPr>
            <w:tcW w:w="2360" w:type="dxa"/>
            <w:vAlign w:val="center"/>
          </w:tcPr>
          <w:p w14:paraId="4E4D1EEE" w14:textId="77777777" w:rsidR="008443D9" w:rsidRPr="006E0A77" w:rsidRDefault="008443D9" w:rsidP="00E43CB7">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E43CB7">
            <w:pPr>
              <w:ind w:left="284" w:right="288"/>
              <w:rPr>
                <w:rFonts w:ascii="GHEA Grapalat" w:hAnsi="GHEA Grapalat"/>
                <w:sz w:val="20"/>
              </w:rPr>
            </w:pPr>
          </w:p>
        </w:tc>
        <w:tc>
          <w:tcPr>
            <w:tcW w:w="2360" w:type="dxa"/>
            <w:vAlign w:val="center"/>
          </w:tcPr>
          <w:p w14:paraId="2DC0B95F" w14:textId="77777777" w:rsidR="008443D9" w:rsidRPr="006E0A77" w:rsidRDefault="008443D9" w:rsidP="00E43CB7">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E43CB7">
            <w:pPr>
              <w:ind w:left="284" w:right="288"/>
              <w:rPr>
                <w:rFonts w:ascii="GHEA Grapalat" w:hAnsi="GHEA Grapalat"/>
                <w:sz w:val="20"/>
              </w:rPr>
            </w:pPr>
          </w:p>
        </w:tc>
        <w:tc>
          <w:tcPr>
            <w:tcW w:w="2360" w:type="dxa"/>
            <w:vAlign w:val="center"/>
          </w:tcPr>
          <w:p w14:paraId="59D63688" w14:textId="77777777" w:rsidR="008443D9" w:rsidRPr="006E0A77" w:rsidRDefault="008443D9" w:rsidP="00E43CB7">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E43CB7">
            <w:pPr>
              <w:ind w:left="284" w:right="288"/>
              <w:rPr>
                <w:rFonts w:ascii="GHEA Grapalat" w:hAnsi="GHEA Grapalat"/>
                <w:sz w:val="20"/>
              </w:rPr>
            </w:pPr>
          </w:p>
        </w:tc>
        <w:tc>
          <w:tcPr>
            <w:tcW w:w="2360" w:type="dxa"/>
            <w:vAlign w:val="center"/>
          </w:tcPr>
          <w:p w14:paraId="5D065B4D" w14:textId="77777777" w:rsidR="008443D9" w:rsidRPr="006E0A77" w:rsidRDefault="008443D9" w:rsidP="00E43CB7">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E43CB7">
            <w:pPr>
              <w:ind w:left="284" w:right="288"/>
              <w:rPr>
                <w:rFonts w:ascii="GHEA Grapalat" w:hAnsi="GHEA Grapalat"/>
                <w:sz w:val="20"/>
              </w:rPr>
            </w:pPr>
          </w:p>
        </w:tc>
        <w:tc>
          <w:tcPr>
            <w:tcW w:w="2360" w:type="dxa"/>
            <w:vAlign w:val="center"/>
          </w:tcPr>
          <w:p w14:paraId="49B931E7" w14:textId="77777777" w:rsidR="008443D9" w:rsidRPr="006E0A77" w:rsidRDefault="008443D9" w:rsidP="00E43CB7">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E43CB7">
            <w:pPr>
              <w:ind w:left="284" w:right="288"/>
              <w:rPr>
                <w:rFonts w:ascii="GHEA Grapalat" w:hAnsi="GHEA Grapalat"/>
                <w:sz w:val="20"/>
              </w:rPr>
            </w:pPr>
          </w:p>
        </w:tc>
        <w:tc>
          <w:tcPr>
            <w:tcW w:w="2360" w:type="dxa"/>
            <w:vAlign w:val="center"/>
          </w:tcPr>
          <w:p w14:paraId="6C971CBF" w14:textId="77777777" w:rsidR="008443D9" w:rsidRPr="006E0A77" w:rsidRDefault="008443D9" w:rsidP="00E43CB7">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E43CB7">
            <w:pPr>
              <w:ind w:left="284" w:right="288"/>
              <w:rPr>
                <w:rFonts w:ascii="GHEA Grapalat" w:hAnsi="GHEA Grapalat"/>
                <w:sz w:val="20"/>
              </w:rPr>
            </w:pPr>
          </w:p>
        </w:tc>
        <w:tc>
          <w:tcPr>
            <w:tcW w:w="2360" w:type="dxa"/>
            <w:vAlign w:val="center"/>
          </w:tcPr>
          <w:p w14:paraId="0EB7D40F" w14:textId="77777777" w:rsidR="008443D9" w:rsidRPr="006E0A77" w:rsidRDefault="008443D9" w:rsidP="00E43CB7">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E43CB7">
            <w:pPr>
              <w:ind w:left="284" w:right="288"/>
              <w:rPr>
                <w:rFonts w:ascii="GHEA Grapalat" w:hAnsi="GHEA Grapalat"/>
                <w:sz w:val="20"/>
              </w:rPr>
            </w:pPr>
          </w:p>
        </w:tc>
        <w:tc>
          <w:tcPr>
            <w:tcW w:w="2360" w:type="dxa"/>
            <w:vAlign w:val="center"/>
          </w:tcPr>
          <w:p w14:paraId="59B0B632" w14:textId="77777777" w:rsidR="008443D9" w:rsidRPr="006E0A77" w:rsidRDefault="008443D9" w:rsidP="00E43CB7">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2F16C7AB" w14:textId="77777777" w:rsidR="008443D9" w:rsidRPr="006E0A77" w:rsidRDefault="008443D9" w:rsidP="00E43CB7">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E43CB7">
      <w:pPr>
        <w:ind w:left="284" w:right="288"/>
        <w:rPr>
          <w:rFonts w:ascii="GHEA Grapalat" w:hAnsi="GHEA Grapalat"/>
        </w:rPr>
      </w:pPr>
    </w:p>
    <w:p w14:paraId="17F6B527" w14:textId="1C82C921"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E43CB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7596C244" w:rsidR="00CF2A33" w:rsidRPr="006E0A77" w:rsidRDefault="00153FF2" w:rsidP="00E43CB7">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DD308B">
        <w:rPr>
          <w:rFonts w:ascii="GHEA Grapalat" w:hAnsi="GHEA Grapalat" w:cs="Sylfaen"/>
          <w:b/>
          <w:color w:val="000000"/>
        </w:rPr>
        <w:t>37</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E43CB7">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E43CB7">
      <w:pPr>
        <w:rPr>
          <w:rFonts w:ascii="GHEA Grapalat" w:hAnsi="GHEA Grapalat"/>
          <w:lang w:val="hy-AM"/>
        </w:rPr>
      </w:pPr>
    </w:p>
    <w:p w14:paraId="094034CE" w14:textId="77777777" w:rsidR="00CF2A33" w:rsidRPr="006E0A77" w:rsidRDefault="00CF2A33" w:rsidP="00E43CB7">
      <w:pPr>
        <w:ind w:firstLine="567"/>
        <w:jc w:val="center"/>
        <w:rPr>
          <w:rFonts w:ascii="GHEA Grapalat" w:hAnsi="GHEA Grapalat"/>
          <w:sz w:val="20"/>
          <w:lang w:val="hy-AM"/>
        </w:rPr>
      </w:pPr>
    </w:p>
    <w:p w14:paraId="7F368AFD" w14:textId="77777777" w:rsidR="00CF2A33" w:rsidRPr="006E0A77" w:rsidRDefault="00CF2A33" w:rsidP="00E43CB7">
      <w:pPr>
        <w:ind w:firstLine="567"/>
        <w:jc w:val="center"/>
        <w:rPr>
          <w:rFonts w:ascii="GHEA Grapalat" w:hAnsi="GHEA Grapalat"/>
          <w:sz w:val="20"/>
          <w:lang w:val="hy-AM"/>
        </w:rPr>
      </w:pPr>
    </w:p>
    <w:p w14:paraId="6A7F090A" w14:textId="77777777" w:rsidR="00CF2A33" w:rsidRPr="006E0A77" w:rsidRDefault="00CF2A33" w:rsidP="00E43CB7">
      <w:pPr>
        <w:ind w:firstLine="567"/>
        <w:jc w:val="center"/>
        <w:rPr>
          <w:rFonts w:ascii="GHEA Grapalat" w:hAnsi="GHEA Grapalat"/>
          <w:sz w:val="20"/>
          <w:lang w:val="hy-AM"/>
        </w:rPr>
      </w:pPr>
    </w:p>
    <w:p w14:paraId="268AABA9" w14:textId="77777777" w:rsidR="00CF2A33" w:rsidRPr="006E0A77" w:rsidRDefault="00CF2A33" w:rsidP="00E43CB7">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E43CB7">
      <w:pPr>
        <w:ind w:firstLine="567"/>
        <w:rPr>
          <w:rFonts w:ascii="GHEA Grapalat" w:hAnsi="GHEA Grapalat"/>
          <w:lang w:val="hy-AM"/>
        </w:rPr>
      </w:pPr>
    </w:p>
    <w:p w14:paraId="3903498B" w14:textId="741E62F2" w:rsidR="00CF2A33" w:rsidRPr="006E0A77" w:rsidRDefault="00CF2A33" w:rsidP="00E43CB7">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DD308B">
        <w:rPr>
          <w:rFonts w:ascii="GHEA Grapalat" w:hAnsi="GHEA Grapalat" w:cs="Arial"/>
          <w:sz w:val="20"/>
          <w:szCs w:val="20"/>
          <w:lang w:val="es-ES"/>
        </w:rPr>
        <w:t>37</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EF7C0CC" w:rsidR="00D12B9B" w:rsidRPr="0088396D" w:rsidRDefault="000A040A" w:rsidP="00E43CB7">
            <w:pPr>
              <w:jc w:val="center"/>
              <w:rPr>
                <w:rFonts w:ascii="GHEA Grapalat" w:hAnsi="GHEA Grapalat"/>
                <w:b/>
                <w:bCs/>
                <w:sz w:val="18"/>
                <w:lang w:val="es-ES"/>
              </w:rPr>
            </w:pPr>
            <w:r w:rsidRPr="000A040A">
              <w:rPr>
                <w:rFonts w:ascii="GHEA Grapalat" w:hAnsi="GHEA Grapalat"/>
                <w:b/>
                <w:bCs/>
                <w:sz w:val="18"/>
                <w:lang w:val="es-ES"/>
              </w:rPr>
              <w:t xml:space="preserve">ՀՀ Արմավիրի մարզի Մեծամոր համայնքի «Փշատավանի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77777777" w:rsidR="00B2572B" w:rsidRPr="006E0A77" w:rsidRDefault="00B2572B"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09384EF" w14:textId="2507B98C" w:rsidR="009C370D" w:rsidRPr="006E0A77" w:rsidRDefault="009C370D" w:rsidP="00E43CB7">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5905D689" w:rsidR="00E60FD6" w:rsidRPr="006E0A77" w:rsidRDefault="002F57A8" w:rsidP="00E43CB7">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DD308B">
        <w:rPr>
          <w:rFonts w:ascii="GHEA Grapalat" w:hAnsi="GHEA Grapalat" w:cs="Sylfaen"/>
          <w:b/>
          <w:color w:val="000000"/>
        </w:rPr>
        <w:t>37</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43CB7">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43CB7">
      <w:pPr>
        <w:pStyle w:val="NormalWeb"/>
        <w:spacing w:before="0" w:beforeAutospacing="0" w:after="0" w:afterAutospacing="0"/>
        <w:ind w:firstLine="375"/>
        <w:rPr>
          <w:rStyle w:val="Strong"/>
          <w:lang w:val="hy-AM"/>
        </w:rPr>
      </w:pPr>
    </w:p>
    <w:p w14:paraId="707F4805" w14:textId="4A795D94" w:rsidR="00091EBC" w:rsidRPr="006E0A77" w:rsidRDefault="00091EBC" w:rsidP="00E43CB7">
      <w:pPr>
        <w:pStyle w:val="NormalWeb"/>
        <w:numPr>
          <w:ilvl w:val="0"/>
          <w:numId w:val="12"/>
        </w:numPr>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5F4DE711" w:rsidR="00F27778" w:rsidRPr="006E0A77" w:rsidRDefault="00091EBC" w:rsidP="00E43CB7">
      <w:pPr>
        <w:pStyle w:val="NormalWeb"/>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DD308B">
        <w:rPr>
          <w:rStyle w:val="Strong"/>
          <w:rFonts w:ascii="GHEA Grapalat" w:hAnsi="GHEA Grapalat"/>
          <w:b w:val="0"/>
          <w:sz w:val="20"/>
          <w:szCs w:val="20"/>
        </w:rPr>
        <w:t>37</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43CB7">
      <w:pPr>
        <w:pStyle w:val="NormalWeb"/>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27BF37FB" w:rsidR="00E60FD6" w:rsidRPr="006E0A77" w:rsidRDefault="00F27778" w:rsidP="00E43CB7">
      <w:pPr>
        <w:pStyle w:val="NormalWeb"/>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DD308B">
        <w:rPr>
          <w:rStyle w:val="Strong"/>
          <w:rFonts w:ascii="GHEA Grapalat" w:hAnsi="GHEA Grapalat"/>
          <w:b w:val="0"/>
          <w:sz w:val="20"/>
          <w:szCs w:val="20"/>
        </w:rPr>
        <w:t>37</w:t>
      </w:r>
      <w:r w:rsidR="00110791">
        <w:rPr>
          <w:rStyle w:val="Strong"/>
          <w:rFonts w:ascii="GHEA Grapalat" w:hAnsi="GHEA Grapalat"/>
          <w:b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43CB7">
      <w:pPr>
        <w:pStyle w:val="NormalWeb"/>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43CB7">
      <w:pPr>
        <w:pStyle w:val="NormalWeb"/>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43CB7">
      <w:pPr>
        <w:pStyle w:val="NormalWeb"/>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0D3BB69" w:rsidR="00DB01B8" w:rsidRPr="006E0A77" w:rsidRDefault="00091EBC" w:rsidP="00E43CB7">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422BF4">
        <w:rPr>
          <w:rFonts w:ascii="GHEA Grapalat" w:hAnsi="GHEA Grapalat"/>
          <w:color w:val="000000"/>
          <w:sz w:val="20"/>
          <w:szCs w:val="20"/>
        </w:rPr>
        <w:t>37</w:t>
      </w:r>
      <w:r w:rsidR="00BC2F35">
        <w:rPr>
          <w:rFonts w:ascii="GHEA Grapalat" w:hAnsi="GHEA Grapalat"/>
          <w:color w:val="000000"/>
          <w:sz w:val="20"/>
          <w:szCs w:val="20"/>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7"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7739EB92" w:rsidR="00091EBC" w:rsidRPr="006E0A77" w:rsidRDefault="007B3D9D"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422BF4">
        <w:rPr>
          <w:rStyle w:val="Strong"/>
          <w:rFonts w:ascii="GHEA Grapalat" w:hAnsi="GHEA Grapalat"/>
          <w:b w:val="0"/>
          <w:bCs w:val="0"/>
          <w:sz w:val="20"/>
          <w:szCs w:val="20"/>
        </w:rPr>
        <w:t>37</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E43CB7">
      <w:pPr>
        <w:jc w:val="both"/>
        <w:rPr>
          <w:rFonts w:ascii="GHEA Grapalat" w:hAnsi="GHEA Grapalat" w:cs="Sylfaen"/>
          <w:i/>
          <w:sz w:val="16"/>
          <w:szCs w:val="16"/>
          <w:lang w:val="hy-AM"/>
        </w:rPr>
      </w:pPr>
    </w:p>
    <w:p w14:paraId="442AEADB" w14:textId="77777777" w:rsidR="00C06AE4" w:rsidRPr="006E0A77" w:rsidRDefault="00C06AE4" w:rsidP="00E43CB7">
      <w:pPr>
        <w:pStyle w:val="BodyTextIndent3"/>
        <w:spacing w:line="240" w:lineRule="auto"/>
        <w:jc w:val="right"/>
        <w:rPr>
          <w:rFonts w:ascii="GHEA Grapalat" w:hAnsi="GHEA Grapalat"/>
          <w:b/>
          <w:lang w:val="es-ES"/>
        </w:rPr>
      </w:pPr>
    </w:p>
    <w:p w14:paraId="0D1B8D22" w14:textId="77777777" w:rsidR="00C06AE4" w:rsidRPr="006E0A77" w:rsidRDefault="00C06AE4" w:rsidP="00E43CB7">
      <w:pPr>
        <w:pStyle w:val="BodyTextIndent3"/>
        <w:spacing w:line="240" w:lineRule="auto"/>
        <w:jc w:val="right"/>
        <w:rPr>
          <w:rFonts w:ascii="GHEA Grapalat" w:hAnsi="GHEA Grapalat"/>
          <w:b/>
          <w:lang w:val="es-ES"/>
        </w:rPr>
      </w:pPr>
    </w:p>
    <w:p w14:paraId="7B570275" w14:textId="21D98DF6" w:rsidR="007A1698" w:rsidRDefault="007A1698" w:rsidP="00E43CB7">
      <w:pPr>
        <w:pStyle w:val="BodyTextIndent3"/>
        <w:spacing w:line="240" w:lineRule="auto"/>
        <w:jc w:val="center"/>
        <w:rPr>
          <w:rFonts w:ascii="GHEA Grapalat" w:hAnsi="GHEA Grapalat"/>
          <w:b/>
          <w:lang w:val="es-ES"/>
        </w:rPr>
      </w:pPr>
    </w:p>
    <w:p w14:paraId="3227EC50" w14:textId="40A179A7" w:rsidR="00AA6C91" w:rsidRDefault="00AA6C91" w:rsidP="00E43CB7">
      <w:pPr>
        <w:pStyle w:val="BodyTextIndent3"/>
        <w:spacing w:line="240" w:lineRule="auto"/>
        <w:jc w:val="center"/>
        <w:rPr>
          <w:rFonts w:ascii="GHEA Grapalat" w:hAnsi="GHEA Grapalat"/>
          <w:b/>
          <w:lang w:val="es-ES"/>
        </w:rPr>
      </w:pPr>
    </w:p>
    <w:p w14:paraId="0DC4C52D" w14:textId="77777777" w:rsidR="00AA6C91" w:rsidRPr="006E0A77" w:rsidRDefault="00AA6C91" w:rsidP="00E43CB7">
      <w:pPr>
        <w:pStyle w:val="BodyTextIndent3"/>
        <w:spacing w:line="240" w:lineRule="auto"/>
        <w:jc w:val="center"/>
        <w:rPr>
          <w:rFonts w:ascii="GHEA Grapalat" w:hAnsi="GHEA Grapalat"/>
          <w:b/>
          <w:lang w:val="es-ES"/>
        </w:rPr>
      </w:pPr>
    </w:p>
    <w:p w14:paraId="37359368" w14:textId="631D6FCD" w:rsidR="001F2D0C" w:rsidRPr="006E0A77" w:rsidRDefault="001F2D0C" w:rsidP="00E43CB7">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0CE82310" w:rsidR="001F2D0C" w:rsidRPr="006E0A77" w:rsidRDefault="00153FF2" w:rsidP="00E43CB7">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422BF4">
        <w:rPr>
          <w:rFonts w:ascii="GHEA Grapalat" w:hAnsi="GHEA Grapalat"/>
          <w:b/>
          <w:lang w:val="es-ES"/>
        </w:rPr>
        <w:t>37</w:t>
      </w:r>
      <w:r w:rsidR="001F2D0C" w:rsidRPr="006E0A77">
        <w:rPr>
          <w:rFonts w:ascii="GHEA Grapalat" w:hAnsi="GHEA Grapalat"/>
          <w:b/>
          <w:lang w:val="es-ES"/>
        </w:rPr>
        <w:t xml:space="preserve"> ծածկագրով </w:t>
      </w:r>
    </w:p>
    <w:p w14:paraId="3E8D9A53" w14:textId="7F5AD994" w:rsidR="001F2D0C" w:rsidRPr="006E0A77" w:rsidRDefault="002B0934" w:rsidP="00E43CB7">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E43CB7">
      <w:pPr>
        <w:pStyle w:val="BodyTextIndent3"/>
        <w:spacing w:line="240" w:lineRule="auto"/>
        <w:jc w:val="right"/>
        <w:rPr>
          <w:rFonts w:ascii="GHEA Grapalat" w:hAnsi="GHEA Grapalat" w:cs="Sylfaen"/>
          <w:b/>
          <w:lang w:val="hy-AM"/>
        </w:rPr>
      </w:pPr>
    </w:p>
    <w:p w14:paraId="144F5270" w14:textId="77777777" w:rsidR="001F2D0C" w:rsidRPr="006E0A77" w:rsidRDefault="007862B1" w:rsidP="00E43CB7">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E43CB7">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E43CB7">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E43CB7">
      <w:pPr>
        <w:rPr>
          <w:rFonts w:ascii="GHEA Grapalat" w:hAnsi="GHEA Grapalat" w:cs="GHEA Grapalat"/>
          <w:sz w:val="20"/>
          <w:szCs w:val="20"/>
          <w:lang w:val="hy-AM"/>
        </w:rPr>
      </w:pPr>
    </w:p>
    <w:p w14:paraId="0AD1D30D" w14:textId="77777777" w:rsidR="007862B1" w:rsidRPr="006E0A77" w:rsidRDefault="007862B1"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E43CB7">
      <w:pPr>
        <w:ind w:firstLine="708"/>
        <w:jc w:val="both"/>
        <w:rPr>
          <w:rFonts w:ascii="GHEA Grapalat" w:hAnsi="GHEA Grapalat" w:cs="GHEA Grapalat"/>
          <w:sz w:val="20"/>
          <w:szCs w:val="20"/>
          <w:lang w:val="hy-AM"/>
        </w:rPr>
      </w:pPr>
    </w:p>
    <w:p w14:paraId="522933C8" w14:textId="77777777" w:rsidR="007862B1" w:rsidRPr="006E0A77" w:rsidRDefault="007862B1" w:rsidP="00E43CB7">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343CCB42" w:rsidR="007862B1" w:rsidRPr="002826DB" w:rsidRDefault="007862B1" w:rsidP="00E43CB7">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422BF4">
        <w:rPr>
          <w:rFonts w:ascii="GHEA Grapalat" w:hAnsi="GHEA Grapalat" w:cs="GHEA Grapalat"/>
          <w:sz w:val="20"/>
          <w:szCs w:val="20"/>
          <w:lang w:val="pt-BR"/>
        </w:rPr>
        <w:t>37</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E43CB7">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E43CB7">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E43CB7">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E43CB7">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E43CB7">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E43CB7">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E43CB7">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E43CB7">
      <w:pPr>
        <w:jc w:val="both"/>
        <w:rPr>
          <w:rFonts w:ascii="GHEA Grapalat" w:hAnsi="GHEA Grapalat" w:cs="GHEA Grapalat"/>
          <w:sz w:val="20"/>
          <w:szCs w:val="20"/>
          <w:lang w:val="hy-AM"/>
        </w:rPr>
      </w:pPr>
    </w:p>
    <w:p w14:paraId="5C878C94" w14:textId="4FBF8DFB" w:rsidR="007862B1" w:rsidRPr="006E0A77" w:rsidRDefault="007862B1" w:rsidP="00E43CB7">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E43CB7">
      <w:pPr>
        <w:ind w:left="720"/>
        <w:rPr>
          <w:rFonts w:ascii="GHEA Grapalat" w:hAnsi="GHEA Grapalat" w:cs="GHEA Grapalat"/>
          <w:b/>
          <w:bCs/>
          <w:sz w:val="20"/>
          <w:szCs w:val="20"/>
        </w:rPr>
      </w:pPr>
    </w:p>
    <w:p w14:paraId="5728E374" w14:textId="1F5C0564" w:rsidR="007862B1" w:rsidRPr="006E0A77" w:rsidRDefault="007862B1"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E43CB7">
      <w:pPr>
        <w:ind w:firstLine="567"/>
        <w:jc w:val="both"/>
        <w:rPr>
          <w:rFonts w:ascii="GHEA Grapalat" w:hAnsi="GHEA Grapalat" w:cs="GHEA Grapalat"/>
          <w:sz w:val="20"/>
          <w:szCs w:val="20"/>
          <w:lang w:val="hy-AM"/>
        </w:rPr>
      </w:pPr>
    </w:p>
    <w:p w14:paraId="11A98602" w14:textId="77777777" w:rsidR="007862B1" w:rsidRPr="006E0A77" w:rsidRDefault="007862B1"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E43CB7">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E43CB7">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E43CB7">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E43CB7">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E43CB7">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E43CB7">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E43CB7">
      <w:pPr>
        <w:jc w:val="both"/>
        <w:rPr>
          <w:rFonts w:ascii="GHEA Grapalat" w:hAnsi="GHEA Grapalat"/>
          <w:sz w:val="18"/>
          <w:szCs w:val="18"/>
          <w:u w:val="single"/>
          <w:vertAlign w:val="superscript"/>
          <w:lang w:val="hy-AM"/>
        </w:rPr>
      </w:pPr>
    </w:p>
    <w:p w14:paraId="6FF5E8BE" w14:textId="77777777" w:rsidR="00334B2F" w:rsidRPr="006E0A77" w:rsidRDefault="00334B2F"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E43CB7">
      <w:pPr>
        <w:jc w:val="both"/>
        <w:rPr>
          <w:rFonts w:ascii="GHEA Grapalat" w:hAnsi="GHEA Grapalat"/>
          <w:sz w:val="20"/>
          <w:szCs w:val="20"/>
          <w:lang w:val="hy-AM"/>
        </w:rPr>
      </w:pPr>
    </w:p>
    <w:p w14:paraId="2BC2B37A" w14:textId="77777777" w:rsidR="00334B2F" w:rsidRPr="006E0A77" w:rsidRDefault="00334B2F"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E43CB7">
      <w:pPr>
        <w:jc w:val="both"/>
        <w:rPr>
          <w:rFonts w:ascii="GHEA Grapalat" w:hAnsi="GHEA Grapalat"/>
          <w:sz w:val="18"/>
          <w:szCs w:val="18"/>
          <w:vertAlign w:val="superscript"/>
          <w:lang w:val="hy-AM"/>
        </w:rPr>
      </w:pPr>
    </w:p>
    <w:p w14:paraId="38911CCE" w14:textId="77777777" w:rsidR="007862B1" w:rsidRPr="006E0A77" w:rsidRDefault="007862B1" w:rsidP="00E43CB7">
      <w:pPr>
        <w:jc w:val="both"/>
        <w:rPr>
          <w:rFonts w:ascii="GHEA Grapalat" w:hAnsi="GHEA Grapalat" w:cs="GHEA Grapalat"/>
          <w:i/>
          <w:sz w:val="18"/>
          <w:szCs w:val="18"/>
          <w:lang w:val="hy-AM"/>
        </w:rPr>
      </w:pPr>
    </w:p>
    <w:p w14:paraId="64A08D4A" w14:textId="77777777" w:rsidR="004B29B7" w:rsidRPr="006E0A77" w:rsidRDefault="004B29B7" w:rsidP="00E43CB7">
      <w:pPr>
        <w:pStyle w:val="BodyTextIndent3"/>
        <w:spacing w:line="240" w:lineRule="auto"/>
        <w:rPr>
          <w:rFonts w:ascii="GHEA Grapalat" w:hAnsi="GHEA Grapalat"/>
          <w:b/>
          <w:lang w:val="hy-AM"/>
        </w:rPr>
      </w:pPr>
    </w:p>
    <w:p w14:paraId="7E593256" w14:textId="77777777" w:rsidR="004B29B7" w:rsidRPr="006E0A77" w:rsidRDefault="004B29B7" w:rsidP="00E43CB7">
      <w:pPr>
        <w:pStyle w:val="BodyTextIndent3"/>
        <w:spacing w:line="240" w:lineRule="auto"/>
        <w:rPr>
          <w:rFonts w:ascii="GHEA Grapalat" w:hAnsi="GHEA Grapalat"/>
          <w:b/>
          <w:lang w:val="hy-AM"/>
        </w:rPr>
      </w:pPr>
    </w:p>
    <w:p w14:paraId="3EED0102" w14:textId="77777777" w:rsidR="004B29B7" w:rsidRPr="006E0A77" w:rsidRDefault="004B29B7" w:rsidP="00E43CB7">
      <w:pPr>
        <w:pStyle w:val="BodyTextIndent3"/>
        <w:spacing w:line="240" w:lineRule="auto"/>
        <w:rPr>
          <w:rFonts w:ascii="GHEA Grapalat" w:hAnsi="GHEA Grapalat"/>
          <w:b/>
          <w:lang w:val="hy-AM"/>
        </w:rPr>
      </w:pPr>
    </w:p>
    <w:p w14:paraId="254C75A2" w14:textId="77777777" w:rsidR="004B29B7" w:rsidRPr="006E0A77" w:rsidRDefault="004B29B7"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E43CB7">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E43CB7">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E43CB7">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E43CB7">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E43CB7">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E43CB7">
            <w:pPr>
              <w:rPr>
                <w:rFonts w:ascii="GHEA Grapalat" w:hAnsi="GHEA Grapalat" w:cs="Sylfaen"/>
                <w:sz w:val="20"/>
                <w:szCs w:val="20"/>
              </w:rPr>
            </w:pPr>
          </w:p>
          <w:p w14:paraId="61A1CA02" w14:textId="77777777" w:rsidR="00595213" w:rsidRPr="006E0A77" w:rsidRDefault="00595213"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E43CB7">
            <w:pPr>
              <w:rPr>
                <w:rFonts w:ascii="GHEA Grapalat" w:hAnsi="GHEA Grapalat" w:cs="Tahoma"/>
                <w:color w:val="000000"/>
                <w:sz w:val="20"/>
                <w:szCs w:val="20"/>
              </w:rPr>
            </w:pPr>
          </w:p>
          <w:p w14:paraId="36C78588" w14:textId="77777777" w:rsidR="00595213" w:rsidRPr="006E0A77" w:rsidRDefault="00595213" w:rsidP="00E43CB7">
            <w:pPr>
              <w:rPr>
                <w:rFonts w:ascii="GHEA Grapalat" w:hAnsi="GHEA Grapalat" w:cs="Sylfaen"/>
                <w:sz w:val="20"/>
                <w:szCs w:val="20"/>
              </w:rPr>
            </w:pPr>
          </w:p>
          <w:p w14:paraId="1F5A9025" w14:textId="77777777" w:rsidR="00595213" w:rsidRPr="006E0A77" w:rsidRDefault="00595213"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E43CB7">
            <w:pPr>
              <w:rPr>
                <w:rFonts w:ascii="GHEA Grapalat" w:hAnsi="GHEA Grapalat" w:cs="Sylfaen"/>
                <w:sz w:val="20"/>
                <w:szCs w:val="20"/>
              </w:rPr>
            </w:pPr>
          </w:p>
          <w:p w14:paraId="11C5AFA8"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E43CB7">
            <w:pPr>
              <w:jc w:val="right"/>
              <w:rPr>
                <w:rFonts w:ascii="GHEA Grapalat" w:hAnsi="GHEA Grapalat" w:cs="Sylfaen"/>
                <w:sz w:val="20"/>
                <w:szCs w:val="20"/>
              </w:rPr>
            </w:pPr>
          </w:p>
          <w:p w14:paraId="59F516F1" w14:textId="77777777" w:rsidR="00595213" w:rsidRPr="006E0A77" w:rsidRDefault="00595213"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E43CB7">
            <w:pPr>
              <w:jc w:val="right"/>
              <w:rPr>
                <w:rFonts w:ascii="GHEA Grapalat" w:hAnsi="GHEA Grapalat" w:cs="Tahoma"/>
                <w:color w:val="000000"/>
                <w:sz w:val="20"/>
                <w:szCs w:val="20"/>
              </w:rPr>
            </w:pPr>
          </w:p>
          <w:p w14:paraId="41498050" w14:textId="77777777" w:rsidR="00595213" w:rsidRPr="006E0A77" w:rsidRDefault="00595213" w:rsidP="00E43CB7">
            <w:pPr>
              <w:jc w:val="right"/>
              <w:rPr>
                <w:rFonts w:ascii="GHEA Grapalat" w:hAnsi="GHEA Grapalat" w:cs="Tahoma"/>
                <w:color w:val="000000"/>
                <w:sz w:val="20"/>
                <w:szCs w:val="20"/>
              </w:rPr>
            </w:pPr>
          </w:p>
          <w:p w14:paraId="3BCC5EEB" w14:textId="77777777" w:rsidR="00595213" w:rsidRPr="006E0A77" w:rsidRDefault="00595213"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E43CB7">
            <w:pPr>
              <w:jc w:val="right"/>
              <w:rPr>
                <w:rFonts w:ascii="GHEA Grapalat" w:hAnsi="GHEA Grapalat" w:cs="Sylfaen"/>
                <w:sz w:val="20"/>
                <w:szCs w:val="20"/>
              </w:rPr>
            </w:pPr>
          </w:p>
          <w:p w14:paraId="1634958C" w14:textId="77777777" w:rsidR="00595213" w:rsidRPr="006E0A77" w:rsidRDefault="00595213"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E43CB7">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E43CB7">
            <w:pPr>
              <w:rPr>
                <w:rFonts w:ascii="GHEA Grapalat" w:hAnsi="GHEA Grapalat" w:cs="Tahoma"/>
                <w:color w:val="000000"/>
                <w:sz w:val="20"/>
                <w:szCs w:val="20"/>
              </w:rPr>
            </w:pPr>
          </w:p>
          <w:p w14:paraId="466B54FE" w14:textId="77777777" w:rsidR="00595213" w:rsidRPr="006E0A77" w:rsidRDefault="00595213"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E43CB7">
            <w:pPr>
              <w:jc w:val="right"/>
              <w:rPr>
                <w:rFonts w:ascii="GHEA Grapalat" w:hAnsi="GHEA Grapalat" w:cs="Tahoma"/>
                <w:color w:val="000000"/>
                <w:sz w:val="20"/>
                <w:szCs w:val="20"/>
              </w:rPr>
            </w:pPr>
          </w:p>
          <w:p w14:paraId="4A4B1A4B" w14:textId="77777777" w:rsidR="00595213" w:rsidRPr="006E0A77" w:rsidRDefault="00595213" w:rsidP="00E43CB7">
            <w:pPr>
              <w:jc w:val="right"/>
              <w:rPr>
                <w:rFonts w:ascii="GHEA Grapalat" w:hAnsi="GHEA Grapalat" w:cs="Tahoma"/>
                <w:color w:val="000000"/>
                <w:sz w:val="20"/>
                <w:szCs w:val="20"/>
              </w:rPr>
            </w:pPr>
          </w:p>
          <w:p w14:paraId="3E3C8B09" w14:textId="77777777" w:rsidR="00595213" w:rsidRPr="006E0A77" w:rsidRDefault="00595213"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E43CB7">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E43CB7">
            <w:pPr>
              <w:rPr>
                <w:rFonts w:ascii="GHEA Grapalat" w:hAnsi="GHEA Grapalat" w:cs="Sylfaen"/>
                <w:sz w:val="20"/>
                <w:szCs w:val="20"/>
              </w:rPr>
            </w:pPr>
          </w:p>
          <w:p w14:paraId="2FA7CF69" w14:textId="77777777" w:rsidR="00595213" w:rsidRPr="006E0A77" w:rsidRDefault="00595213" w:rsidP="00E43CB7">
            <w:pPr>
              <w:rPr>
                <w:rFonts w:ascii="GHEA Grapalat" w:hAnsi="GHEA Grapalat" w:cs="Sylfaen"/>
                <w:sz w:val="20"/>
                <w:szCs w:val="20"/>
              </w:rPr>
            </w:pPr>
          </w:p>
          <w:p w14:paraId="53CCC636" w14:textId="77777777" w:rsidR="00595213" w:rsidRPr="006E0A77" w:rsidRDefault="00595213"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E43CB7">
            <w:pPr>
              <w:rPr>
                <w:rFonts w:ascii="GHEA Grapalat" w:hAnsi="GHEA Grapalat" w:cs="Sylfaen"/>
                <w:sz w:val="20"/>
                <w:szCs w:val="20"/>
              </w:rPr>
            </w:pPr>
          </w:p>
          <w:p w14:paraId="41D718C7"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E43CB7">
            <w:pPr>
              <w:rPr>
                <w:rFonts w:ascii="GHEA Grapalat" w:hAnsi="GHEA Grapalat" w:cs="Sylfaen"/>
                <w:sz w:val="20"/>
                <w:szCs w:val="20"/>
              </w:rPr>
            </w:pPr>
          </w:p>
          <w:p w14:paraId="2F1162E2" w14:textId="77777777" w:rsidR="00595213" w:rsidRPr="006E0A77" w:rsidRDefault="00595213" w:rsidP="00E43CB7">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E43CB7">
            <w:pPr>
              <w:rPr>
                <w:rFonts w:ascii="GHEA Grapalat" w:hAnsi="GHEA Grapalat" w:cs="Sylfaen"/>
                <w:color w:val="000000"/>
                <w:sz w:val="20"/>
                <w:szCs w:val="20"/>
              </w:rPr>
            </w:pPr>
          </w:p>
          <w:p w14:paraId="67500CA6" w14:textId="77777777" w:rsidR="00595213" w:rsidRPr="006E0A77" w:rsidRDefault="00595213" w:rsidP="00E43CB7">
            <w:pPr>
              <w:rPr>
                <w:rFonts w:ascii="GHEA Grapalat" w:hAnsi="GHEA Grapalat" w:cs="Sylfaen"/>
                <w:sz w:val="20"/>
                <w:szCs w:val="20"/>
              </w:rPr>
            </w:pPr>
          </w:p>
          <w:p w14:paraId="05023731" w14:textId="77777777" w:rsidR="00595213" w:rsidRPr="006E0A77" w:rsidRDefault="00595213" w:rsidP="00E43CB7">
            <w:pPr>
              <w:jc w:val="right"/>
              <w:rPr>
                <w:rFonts w:ascii="GHEA Grapalat" w:hAnsi="GHEA Grapalat" w:cs="Arial"/>
                <w:sz w:val="20"/>
                <w:szCs w:val="20"/>
              </w:rPr>
            </w:pPr>
          </w:p>
        </w:tc>
      </w:tr>
    </w:tbl>
    <w:p w14:paraId="04B8AAB6"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E43CB7">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E43CB7">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E43CB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E43C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E43C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E43CB7">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E43CB7">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E43CB7">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E43CB7">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E43CB7">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E43CB7">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E43CB7">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E43CB7">
            <w:pPr>
              <w:jc w:val="center"/>
              <w:rPr>
                <w:rFonts w:ascii="GHEA Grapalat" w:hAnsi="GHEA Grapalat"/>
                <w:sz w:val="20"/>
                <w:szCs w:val="20"/>
              </w:rPr>
            </w:pPr>
          </w:p>
        </w:tc>
      </w:tr>
    </w:tbl>
    <w:p w14:paraId="420ACAE3" w14:textId="77777777" w:rsidR="00631658" w:rsidRPr="006E0A77" w:rsidRDefault="00631658" w:rsidP="00E43CB7">
      <w:pPr>
        <w:pStyle w:val="BodyTextIndent"/>
        <w:jc w:val="right"/>
        <w:rPr>
          <w:rFonts w:ascii="GHEA Grapalat" w:hAnsi="GHEA Grapalat" w:cs="Sylfaen"/>
          <w:i w:val="0"/>
          <w:lang w:val="en-US"/>
        </w:rPr>
      </w:pPr>
    </w:p>
    <w:p w14:paraId="33164C5E" w14:textId="77777777" w:rsidR="00631658" w:rsidRPr="006E0A77" w:rsidRDefault="00631658" w:rsidP="00E43CB7">
      <w:pPr>
        <w:pStyle w:val="BodyTextIndent"/>
        <w:jc w:val="right"/>
        <w:rPr>
          <w:rFonts w:ascii="GHEA Grapalat" w:hAnsi="GHEA Grapalat" w:cs="Sylfaen"/>
          <w:i w:val="0"/>
          <w:lang w:val="en-US"/>
        </w:rPr>
      </w:pPr>
    </w:p>
    <w:p w14:paraId="797C8D2F" w14:textId="77777777" w:rsidR="00631658" w:rsidRPr="006E0A77" w:rsidRDefault="00631658" w:rsidP="00E43CB7">
      <w:pPr>
        <w:pStyle w:val="BodyTextIndent"/>
        <w:jc w:val="right"/>
        <w:rPr>
          <w:rFonts w:ascii="GHEA Grapalat" w:hAnsi="GHEA Grapalat" w:cs="Sylfaen"/>
          <w:i w:val="0"/>
          <w:lang w:val="en-US"/>
        </w:rPr>
      </w:pPr>
    </w:p>
    <w:p w14:paraId="3A413883" w14:textId="77777777" w:rsidR="00631658" w:rsidRPr="006E0A77" w:rsidRDefault="00631658" w:rsidP="00E43CB7">
      <w:pPr>
        <w:pStyle w:val="BodyTextIndent"/>
        <w:jc w:val="right"/>
        <w:rPr>
          <w:rFonts w:ascii="GHEA Grapalat" w:hAnsi="GHEA Grapalat" w:cs="Sylfaen"/>
          <w:i w:val="0"/>
          <w:lang w:val="en-US"/>
        </w:rPr>
      </w:pPr>
    </w:p>
    <w:p w14:paraId="7321DDEB" w14:textId="77777777" w:rsidR="00631658" w:rsidRPr="006E0A77" w:rsidRDefault="00631658" w:rsidP="00E43CB7">
      <w:pPr>
        <w:pStyle w:val="BodyTextIndent"/>
        <w:jc w:val="right"/>
        <w:rPr>
          <w:rFonts w:ascii="GHEA Grapalat" w:hAnsi="GHEA Grapalat" w:cs="Sylfaen"/>
          <w:i w:val="0"/>
          <w:lang w:val="en-US"/>
        </w:rPr>
      </w:pPr>
    </w:p>
    <w:p w14:paraId="528CF42E" w14:textId="3A0DAB6D" w:rsidR="00167DE7" w:rsidRPr="006E0A77" w:rsidRDefault="00631658" w:rsidP="00E43CB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w:t>
      </w:r>
      <w:r w:rsidR="00AB1FB3">
        <w:rPr>
          <w:rFonts w:ascii="GHEA Grapalat" w:hAnsi="GHEA Grapalat" w:cs="Arial"/>
          <w:b/>
        </w:rPr>
        <w:t xml:space="preserve">N </w:t>
      </w:r>
      <w:r w:rsidR="00167DE7" w:rsidRPr="006E0A77">
        <w:rPr>
          <w:rFonts w:ascii="GHEA Grapalat" w:hAnsi="GHEA Grapalat" w:cs="Arial"/>
          <w:b/>
          <w:lang w:val="hy-AM"/>
        </w:rPr>
        <w:t>5</w:t>
      </w:r>
    </w:p>
    <w:p w14:paraId="04805AFC" w14:textId="0BAABFC1" w:rsidR="00167DE7" w:rsidRPr="006E0A77" w:rsidRDefault="00153FF2" w:rsidP="00E43CB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AB1FB3">
        <w:rPr>
          <w:rFonts w:ascii="GHEA Grapalat" w:hAnsi="GHEA Grapalat"/>
          <w:b/>
        </w:rPr>
        <w:t>37</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5C9A664D"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AB1FB3">
        <w:rPr>
          <w:rStyle w:val="Strong"/>
          <w:rFonts w:ascii="GHEA Grapalat" w:hAnsi="GHEA Grapalat"/>
          <w:b w:val="0"/>
          <w:bCs w:val="0"/>
          <w:sz w:val="20"/>
          <w:szCs w:val="20"/>
        </w:rPr>
        <w:t>37</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86EB5A7" w:rsidR="00167DE7" w:rsidRPr="006E0A77" w:rsidRDefault="008F2B64" w:rsidP="00E43CB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AB1FB3">
        <w:rPr>
          <w:rFonts w:ascii="GHEA Grapalat" w:hAnsi="GHEA Grapalat"/>
          <w:color w:val="000000"/>
          <w:sz w:val="20"/>
          <w:szCs w:val="20"/>
          <w:lang w:val="en-US"/>
        </w:rPr>
        <w:t>37</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06E76FF"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70736F">
        <w:rPr>
          <w:rFonts w:ascii="GHEA Grapalat" w:hAnsi="GHEA Grapalat"/>
          <w:color w:val="000000"/>
          <w:sz w:val="20"/>
          <w:szCs w:val="20"/>
        </w:rPr>
        <w:t>37</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4FEA3C28" w:rsidR="00167DE7" w:rsidRPr="006E0A77"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1646FDE0" w:rsidR="00167DE7" w:rsidRPr="006E0A77" w:rsidRDefault="00153FF2"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70736F">
        <w:rPr>
          <w:rFonts w:ascii="GHEA Grapalat" w:hAnsi="GHEA Grapalat" w:cs="Sylfaen"/>
          <w:b/>
        </w:rPr>
        <w:t>37</w:t>
      </w:r>
      <w:r w:rsidR="00167DE7" w:rsidRPr="006E0A77">
        <w:rPr>
          <w:rFonts w:ascii="GHEA Grapalat" w:hAnsi="GHEA Grapalat" w:cs="Sylfaen"/>
          <w:b/>
          <w:lang w:val="hy-AM"/>
        </w:rPr>
        <w:t xml:space="preserve"> ծածկագրով </w:t>
      </w:r>
    </w:p>
    <w:p w14:paraId="71DF0BBC" w14:textId="41128E7B" w:rsidR="00167DE7" w:rsidRPr="006E0A77" w:rsidRDefault="002B0934"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3B96B78B" w:rsidR="00631658" w:rsidRPr="006E0A77" w:rsidRDefault="00631658" w:rsidP="00E43CB7">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70736F">
        <w:rPr>
          <w:rFonts w:ascii="GHEA Grapalat" w:hAnsi="GHEA Grapalat" w:cs="GHEA Grapalat"/>
          <w:sz w:val="20"/>
          <w:szCs w:val="20"/>
          <w:lang w:val="pt-BR"/>
        </w:rPr>
        <w:t>37</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E43CB7">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E43CB7">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E43CB7">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E43CB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E43C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E43C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F5F1F72" w:rsidR="004F1F1A" w:rsidRPr="006E0A77" w:rsidRDefault="004F1F1A" w:rsidP="00E43CB7">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856FC5">
        <w:rPr>
          <w:rFonts w:ascii="GHEA Grapalat" w:hAnsi="GHEA Grapalat" w:cs="Arial"/>
          <w:b/>
        </w:rPr>
        <w:t>37</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E43CB7">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E43CB7">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E43CB7">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E43CB7">
      <w:pPr>
        <w:pStyle w:val="NormalWeb"/>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E43CB7">
      <w:pPr>
        <w:pStyle w:val="NormalWeb"/>
        <w:spacing w:before="0" w:beforeAutospacing="0" w:after="0" w:afterAutospacing="0"/>
        <w:ind w:firstLine="375"/>
        <w:rPr>
          <w:rStyle w:val="Strong"/>
          <w:lang w:val="hy-AM"/>
        </w:rPr>
      </w:pPr>
    </w:p>
    <w:p w14:paraId="3168F6AB" w14:textId="756C91F6" w:rsidR="004F1F1A" w:rsidRPr="006E0A77" w:rsidRDefault="004F1F1A" w:rsidP="00E43CB7">
      <w:pPr>
        <w:pStyle w:val="NormalWeb"/>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856FC5">
        <w:rPr>
          <w:rFonts w:ascii="GHEA Grapalat" w:hAnsi="GHEA Grapalat" w:cs="Arial"/>
          <w:sz w:val="20"/>
          <w:szCs w:val="20"/>
        </w:rPr>
        <w:t>37</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E43CB7">
      <w:pPr>
        <w:pStyle w:val="NormalWeb"/>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E43CB7">
      <w:pPr>
        <w:pStyle w:val="NormalWeb"/>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E43CB7">
      <w:pPr>
        <w:pStyle w:val="NormalWeb"/>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36C11DC3"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856FC5">
        <w:rPr>
          <w:rFonts w:ascii="GHEA Grapalat" w:hAnsi="GHEA Grapalat" w:cs="Arial"/>
          <w:sz w:val="20"/>
          <w:szCs w:val="20"/>
        </w:rPr>
        <w:t>37</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90C5CC4"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856FC5">
        <w:rPr>
          <w:rFonts w:ascii="GHEA Grapalat" w:hAnsi="GHEA Grapalat" w:cs="Arial"/>
          <w:sz w:val="20"/>
          <w:szCs w:val="20"/>
        </w:rPr>
        <w:t>37</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E43CB7">
      <w:pPr>
        <w:pStyle w:val="NormalWeb"/>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E43CB7">
      <w:pPr>
        <w:pStyle w:val="NormalWeb"/>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E43CB7">
      <w:pPr>
        <w:pStyle w:val="NormalWeb"/>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E43CB7">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E43CB7">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E43CB7">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rsidP="00E43CB7">
      <w:pPr>
        <w:rPr>
          <w:lang w:val="hy-AM"/>
        </w:rPr>
      </w:pPr>
    </w:p>
    <w:p w14:paraId="3AC37E25" w14:textId="34822E8B" w:rsidR="00FE5228" w:rsidRPr="006E0A77"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052A4BE4" w:rsidR="00FE5228" w:rsidRPr="006E0A77" w:rsidRDefault="00153FF2"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856FC5">
        <w:rPr>
          <w:rFonts w:ascii="GHEA Grapalat" w:hAnsi="GHEA Grapalat" w:cs="Sylfaen"/>
          <w:b/>
        </w:rPr>
        <w:t>37</w:t>
      </w:r>
      <w:r w:rsidR="00FE5228" w:rsidRPr="006E0A77">
        <w:rPr>
          <w:rFonts w:ascii="GHEA Grapalat" w:hAnsi="GHEA Grapalat" w:cs="Sylfaen"/>
          <w:b/>
          <w:lang w:val="hy-AM"/>
        </w:rPr>
        <w:t xml:space="preserve"> ծածկագրով</w:t>
      </w:r>
    </w:p>
    <w:p w14:paraId="22207F2C" w14:textId="06A2F929" w:rsidR="00FE5228" w:rsidRPr="006E0A77" w:rsidRDefault="002B0934" w:rsidP="00E43CB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E43CB7">
      <w:pPr>
        <w:ind w:left="-142" w:firstLine="142"/>
        <w:jc w:val="center"/>
        <w:rPr>
          <w:rFonts w:ascii="GHEA Grapalat" w:hAnsi="GHEA Grapalat" w:cs="Sylfaen"/>
          <w:b/>
          <w:lang w:val="hy-AM"/>
        </w:rPr>
      </w:pPr>
    </w:p>
    <w:p w14:paraId="021749C8" w14:textId="77777777" w:rsidR="00B40D50" w:rsidRPr="006E0A77" w:rsidRDefault="00B40D50" w:rsidP="00E43CB7">
      <w:pPr>
        <w:ind w:left="-142" w:firstLine="142"/>
        <w:jc w:val="center"/>
        <w:rPr>
          <w:rFonts w:ascii="GHEA Grapalat" w:hAnsi="GHEA Grapalat" w:cs="Sylfaen"/>
          <w:b/>
          <w:lang w:val="hy-AM"/>
        </w:rPr>
      </w:pPr>
    </w:p>
    <w:p w14:paraId="2B8E516C" w14:textId="779DF6F0" w:rsidR="00F85524" w:rsidRPr="006E0A77" w:rsidRDefault="00F85524" w:rsidP="00E43CB7">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E43CB7">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07E12A0B" w:rsidR="00FE5228" w:rsidRPr="006E2AAC" w:rsidRDefault="00FE5228" w:rsidP="00E43CB7">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856FC5">
        <w:rPr>
          <w:rFonts w:ascii="GHEA Grapalat" w:hAnsi="GHEA Grapalat" w:cs="Sylfaen"/>
          <w:b/>
          <w:sz w:val="20"/>
        </w:rPr>
        <w:t>37</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17C4744D"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E43CB7">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9308A72"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6E2AAC" w:rsidRPr="006E2AAC">
        <w:rPr>
          <w:rFonts w:ascii="GHEA Grapalat" w:hAnsi="GHEA Grapalat"/>
          <w:b/>
          <w:sz w:val="20"/>
          <w:szCs w:val="20"/>
          <w:lang w:val="af-ZA"/>
        </w:rPr>
        <w:t xml:space="preserve">ՀՀ Արմավիրի մարզի Մեծամոր համայնքի «Փշատավանի միջնակարգ դպրոց»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1B20818A" w:rsidR="007678FA" w:rsidRPr="006E0A77" w:rsidRDefault="007678FA" w:rsidP="00E43CB7">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B36BAAF" w14:textId="77777777" w:rsidR="0054610E" w:rsidRPr="000A337B" w:rsidRDefault="0054610E" w:rsidP="00E43CB7">
      <w:pPr>
        <w:ind w:firstLine="709"/>
        <w:jc w:val="both"/>
        <w:rPr>
          <w:rFonts w:ascii="GHEA Grapalat" w:hAnsi="GHEA Grapalat" w:cs="Sylfaen"/>
          <w:sz w:val="20"/>
          <w:lang w:val="hy-AM"/>
        </w:rPr>
      </w:pPr>
      <w:r w:rsidRPr="000A337B">
        <w:rPr>
          <w:rFonts w:ascii="GHEA Grapalat" w:hAnsi="GHEA Grapalat" w:cs="Sylfaen"/>
          <w:sz w:val="20"/>
          <w:lang w:val="hy-AM"/>
        </w:rPr>
        <w:t>4.1.1 Պայմանա</w:t>
      </w:r>
      <w:r w:rsidRPr="000A337B">
        <w:rPr>
          <w:rFonts w:ascii="GHEA Grapalat" w:hAnsi="GHEA Grapalat" w:cs="Times Armenian"/>
          <w:sz w:val="20"/>
          <w:lang w:val="hy-AM"/>
        </w:rPr>
        <w:t>գ</w:t>
      </w:r>
      <w:r w:rsidRPr="000A337B">
        <w:rPr>
          <w:rFonts w:ascii="GHEA Grapalat" w:hAnsi="GHEA Grapalat" w:cs="Sylfaen"/>
          <w:sz w:val="20"/>
          <w:lang w:val="hy-AM"/>
        </w:rPr>
        <w:t>րի</w:t>
      </w:r>
      <w:r w:rsidRPr="000A337B">
        <w:rPr>
          <w:rFonts w:ascii="GHEA Grapalat" w:hAnsi="GHEA Grapalat" w:cs="Times Armenian"/>
          <w:sz w:val="20"/>
          <w:lang w:val="hy-AM"/>
        </w:rPr>
        <w:t xml:space="preserve"> գ</w:t>
      </w:r>
      <w:r w:rsidRPr="000A337B">
        <w:rPr>
          <w:rFonts w:ascii="GHEA Grapalat" w:hAnsi="GHEA Grapalat" w:cs="Sylfaen"/>
          <w:sz w:val="20"/>
          <w:lang w:val="hy-AM"/>
        </w:rPr>
        <w:t>նից`</w:t>
      </w:r>
      <w:r w:rsidRPr="000A337B">
        <w:rPr>
          <w:rFonts w:ascii="GHEA Grapalat" w:hAnsi="GHEA Grapalat" w:cs="Times Armenian"/>
          <w:sz w:val="20"/>
          <w:lang w:val="hy-AM"/>
        </w:rPr>
        <w:t xml:space="preserve"> մինչև----------- (--------------------------) </w:t>
      </w:r>
      <w:r w:rsidRPr="000A337B">
        <w:rPr>
          <w:rFonts w:ascii="GHEA Grapalat" w:hAnsi="GHEA Grapalat" w:cs="Sylfaen"/>
          <w:sz w:val="20"/>
          <w:lang w:val="hy-AM"/>
        </w:rPr>
        <w:t>ՀՀ</w:t>
      </w:r>
      <w:r w:rsidRPr="000A337B">
        <w:rPr>
          <w:rFonts w:ascii="GHEA Grapalat" w:hAnsi="GHEA Grapalat" w:cs="Times Armenian"/>
          <w:sz w:val="20"/>
          <w:lang w:val="hy-AM"/>
        </w:rPr>
        <w:t xml:space="preserve"> </w:t>
      </w:r>
      <w:r w:rsidRPr="000A337B">
        <w:rPr>
          <w:rFonts w:ascii="GHEA Grapalat" w:hAnsi="GHEA Grapalat" w:cs="Sylfaen"/>
          <w:sz w:val="20"/>
          <w:lang w:val="hy-AM"/>
        </w:rPr>
        <w:t>դրամը</w:t>
      </w:r>
      <w:r w:rsidRPr="000A337B">
        <w:rPr>
          <w:rFonts w:ascii="GHEA Grapalat" w:hAnsi="GHEA Grapalat" w:cs="Times Armenian"/>
          <w:sz w:val="20"/>
          <w:lang w:val="hy-AM"/>
        </w:rPr>
        <w:t xml:space="preserve">, </w:t>
      </w:r>
      <w:r w:rsidRPr="000A337B">
        <w:rPr>
          <w:rFonts w:ascii="GHEA Grapalat" w:hAnsi="GHEA Grapalat" w:cs="Sylfaen"/>
          <w:sz w:val="20"/>
          <w:lang w:val="hy-AM"/>
        </w:rPr>
        <w:t>Պատվիրատուն</w:t>
      </w:r>
      <w:r w:rsidRPr="000A337B">
        <w:rPr>
          <w:rFonts w:ascii="GHEA Grapalat" w:hAnsi="GHEA Grapalat" w:cs="Times Armenian"/>
          <w:sz w:val="20"/>
          <w:lang w:val="hy-AM"/>
        </w:rPr>
        <w:t xml:space="preserve"> </w:t>
      </w:r>
      <w:r w:rsidRPr="000A337B">
        <w:rPr>
          <w:rFonts w:ascii="GHEA Grapalat" w:hAnsi="GHEA Grapalat" w:cs="Times Armenian"/>
          <w:sz w:val="20"/>
        </w:rPr>
        <w:t xml:space="preserve">կարող է </w:t>
      </w:r>
      <w:r w:rsidRPr="000A337B">
        <w:rPr>
          <w:rFonts w:ascii="GHEA Grapalat" w:hAnsi="GHEA Grapalat" w:cs="Sylfaen"/>
          <w:sz w:val="20"/>
          <w:lang w:val="hy-AM"/>
        </w:rPr>
        <w:t>փոխանց</w:t>
      </w:r>
      <w:r w:rsidRPr="000A337B">
        <w:rPr>
          <w:rFonts w:ascii="GHEA Grapalat" w:hAnsi="GHEA Grapalat" w:cs="Sylfaen"/>
          <w:sz w:val="20"/>
        </w:rPr>
        <w:t>ել</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Կատարողի</w:t>
      </w:r>
      <w:r w:rsidRPr="000A337B">
        <w:rPr>
          <w:rFonts w:ascii="GHEA Grapalat" w:hAnsi="GHEA Grapalat" w:cs="Times Armenian"/>
          <w:sz w:val="20"/>
          <w:lang w:val="hy-AM"/>
        </w:rPr>
        <w:t xml:space="preserve"> </w:t>
      </w:r>
      <w:r w:rsidRPr="000A337B">
        <w:rPr>
          <w:rFonts w:ascii="GHEA Grapalat" w:hAnsi="GHEA Grapalat" w:cs="Sylfaen"/>
          <w:sz w:val="20"/>
          <w:lang w:val="hy-AM"/>
        </w:rPr>
        <w:t>բանկային</w:t>
      </w:r>
      <w:r w:rsidRPr="000A337B">
        <w:rPr>
          <w:rFonts w:ascii="GHEA Grapalat" w:hAnsi="GHEA Grapalat" w:cs="Times Armenian"/>
          <w:sz w:val="20"/>
          <w:lang w:val="hy-AM"/>
        </w:rPr>
        <w:t xml:space="preserve"> </w:t>
      </w:r>
      <w:r w:rsidRPr="000A337B">
        <w:rPr>
          <w:rFonts w:ascii="GHEA Grapalat" w:hAnsi="GHEA Grapalat" w:cs="Sylfaen"/>
          <w:sz w:val="20"/>
          <w:lang w:val="hy-AM"/>
        </w:rPr>
        <w:t>հաշվին</w:t>
      </w:r>
      <w:r w:rsidRPr="000A337B">
        <w:rPr>
          <w:rFonts w:ascii="GHEA Grapalat" w:hAnsi="GHEA Grapalat" w:cs="Times Armenian"/>
          <w:sz w:val="20"/>
          <w:lang w:val="hy-AM"/>
        </w:rPr>
        <w:t xml:space="preserve">` </w:t>
      </w:r>
      <w:r w:rsidRPr="000A337B">
        <w:rPr>
          <w:rFonts w:ascii="GHEA Grapalat" w:hAnsi="GHEA Grapalat" w:cs="Sylfaen"/>
          <w:sz w:val="20"/>
          <w:lang w:val="hy-AM"/>
        </w:rPr>
        <w:t>որպես</w:t>
      </w:r>
      <w:r w:rsidRPr="000A337B">
        <w:rPr>
          <w:rFonts w:ascii="GHEA Grapalat" w:hAnsi="GHEA Grapalat" w:cs="Times Armenian"/>
          <w:sz w:val="20"/>
          <w:lang w:val="hy-AM"/>
        </w:rPr>
        <w:t xml:space="preserve"> </w:t>
      </w:r>
      <w:r w:rsidRPr="000A337B">
        <w:rPr>
          <w:rFonts w:ascii="GHEA Grapalat" w:hAnsi="GHEA Grapalat" w:cs="Sylfaen"/>
          <w:sz w:val="20"/>
          <w:lang w:val="hy-AM"/>
        </w:rPr>
        <w:t>կանխավճար</w:t>
      </w:r>
      <w:r w:rsidRPr="000A337B">
        <w:rPr>
          <w:rFonts w:ascii="GHEA Grapalat" w:hAnsi="GHEA Grapalat" w:cs="Sylfaen"/>
          <w:sz w:val="20"/>
        </w:rPr>
        <w:t>՝ բանկային  երաշխիքի առկայության դեպքում</w:t>
      </w:r>
      <w:r w:rsidRPr="000A337B">
        <w:rPr>
          <w:rFonts w:ascii="GHEA Grapalat" w:hAnsi="GHEA Grapalat" w:cs="Sylfaen"/>
          <w:sz w:val="20"/>
          <w:lang w:val="hy-AM"/>
        </w:rPr>
        <w:t xml:space="preserve">։ </w:t>
      </w:r>
      <w:r w:rsidRPr="000A337B">
        <w:rPr>
          <w:rFonts w:ascii="GHEA Grapalat" w:hAnsi="GHEA Grapalat" w:cs="Sylfaen"/>
          <w:sz w:val="20"/>
        </w:rPr>
        <w:t xml:space="preserve"> </w:t>
      </w:r>
      <w:r w:rsidRPr="000A337B">
        <w:rPr>
          <w:rFonts w:ascii="GHEA Grapalat" w:hAnsi="GHEA Grapalat" w:cs="Sylfaen"/>
          <w:sz w:val="20"/>
          <w:lang w:val="hy-AM"/>
        </w:rPr>
        <w:t xml:space="preserve">Կանխավճարը տրամադրվում է պայմանագրի վճարման ժամանակացույցով նախատեսված ֆինանսական միջոցների շրջանակներում: </w:t>
      </w:r>
    </w:p>
    <w:p w14:paraId="3101ED43" w14:textId="4C4AB3FB" w:rsidR="00517C23" w:rsidRPr="0054610E" w:rsidRDefault="0054610E" w:rsidP="00E43CB7">
      <w:pPr>
        <w:ind w:firstLine="720"/>
        <w:jc w:val="both"/>
        <w:rPr>
          <w:rFonts w:ascii="GHEA Grapalat" w:hAnsi="GHEA Grapalat"/>
          <w:sz w:val="20"/>
          <w:lang w:val="hy-AM"/>
        </w:rPr>
      </w:pPr>
      <w:r w:rsidRPr="000A337B">
        <w:rPr>
          <w:rFonts w:ascii="GHEA Grapalat" w:hAnsi="GHEA Grapalat" w:cs="Sylfaen"/>
          <w:sz w:val="20"/>
          <w:lang w:val="hy-AM"/>
        </w:rPr>
        <w:t>Կանխավճարի</w:t>
      </w:r>
      <w:r w:rsidRPr="000A337B">
        <w:rPr>
          <w:rFonts w:ascii="GHEA Grapalat" w:hAnsi="GHEA Grapalat" w:cs="Times Armenian"/>
          <w:sz w:val="20"/>
          <w:lang w:val="hy-AM"/>
        </w:rPr>
        <w:t xml:space="preserve"> </w:t>
      </w:r>
      <w:r w:rsidRPr="000A337B">
        <w:rPr>
          <w:rFonts w:ascii="GHEA Grapalat" w:hAnsi="GHEA Grapalat" w:cs="Sylfaen"/>
          <w:sz w:val="20"/>
          <w:lang w:val="hy-AM"/>
        </w:rPr>
        <w:t>մարումն</w:t>
      </w:r>
      <w:r w:rsidRPr="000A337B">
        <w:rPr>
          <w:rFonts w:ascii="GHEA Grapalat" w:hAnsi="GHEA Grapalat" w:cs="Times Armenian"/>
          <w:sz w:val="20"/>
          <w:lang w:val="hy-AM"/>
        </w:rPr>
        <w:t xml:space="preserve"> </w:t>
      </w:r>
      <w:r w:rsidRPr="000A337B">
        <w:rPr>
          <w:rFonts w:ascii="GHEA Grapalat" w:hAnsi="GHEA Grapalat" w:cs="Sylfaen"/>
          <w:sz w:val="20"/>
          <w:lang w:val="hy-AM"/>
        </w:rPr>
        <w:t>իրականացվում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sz w:val="20"/>
          <w:lang w:val="hy-AM"/>
        </w:rPr>
        <w:t>հանձնման-ընդունման արձանագրությունների</w:t>
      </w:r>
      <w:r w:rsidRPr="000A337B">
        <w:rPr>
          <w:rFonts w:ascii="GHEA Grapalat" w:hAnsi="GHEA Grapalat" w:cs="Times Armenian"/>
          <w:sz w:val="20"/>
          <w:lang w:val="hy-AM"/>
        </w:rPr>
        <w:t xml:space="preserve"> </w:t>
      </w:r>
      <w:r w:rsidRPr="000A337B">
        <w:rPr>
          <w:rFonts w:ascii="GHEA Grapalat" w:hAnsi="GHEA Grapalat" w:cs="Sylfaen"/>
          <w:sz w:val="20"/>
          <w:lang w:val="hy-AM"/>
        </w:rPr>
        <w:t>հիման</w:t>
      </w:r>
      <w:r w:rsidRPr="000A337B">
        <w:rPr>
          <w:rFonts w:ascii="GHEA Grapalat" w:hAnsi="GHEA Grapalat" w:cs="Times Armenian"/>
          <w:sz w:val="20"/>
          <w:lang w:val="hy-AM"/>
        </w:rPr>
        <w:t xml:space="preserve"> </w:t>
      </w:r>
      <w:r w:rsidRPr="000A337B">
        <w:rPr>
          <w:rFonts w:ascii="GHEA Grapalat" w:hAnsi="GHEA Grapalat" w:cs="Sylfaen"/>
          <w:sz w:val="20"/>
          <w:lang w:val="hy-AM"/>
        </w:rPr>
        <w:t>վրա</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կատարվող</w:t>
      </w:r>
      <w:r w:rsidRPr="000A337B">
        <w:rPr>
          <w:rFonts w:ascii="GHEA Grapalat" w:hAnsi="GHEA Grapalat" w:cs="Times Armenian"/>
          <w:sz w:val="20"/>
          <w:lang w:val="hy-AM"/>
        </w:rPr>
        <w:t xml:space="preserve"> </w:t>
      </w:r>
      <w:r w:rsidRPr="000A337B">
        <w:rPr>
          <w:rFonts w:ascii="GHEA Grapalat" w:hAnsi="GHEA Grapalat" w:cs="Sylfaen"/>
          <w:sz w:val="20"/>
          <w:lang w:val="hy-AM"/>
        </w:rPr>
        <w:t>վճարումներից</w:t>
      </w:r>
      <w:r w:rsidRPr="000A337B">
        <w:rPr>
          <w:rFonts w:ascii="GHEA Grapalat" w:hAnsi="GHEA Grapalat" w:cs="Times Armenian"/>
          <w:sz w:val="20"/>
          <w:lang w:val="hy-AM"/>
        </w:rPr>
        <w:t xml:space="preserve"> </w:t>
      </w:r>
      <w:r w:rsidRPr="000A337B">
        <w:rPr>
          <w:rFonts w:ascii="GHEA Grapalat" w:hAnsi="GHEA Grapalat" w:cs="Sylfaen"/>
          <w:sz w:val="20"/>
          <w:lang w:val="hy-AM"/>
        </w:rPr>
        <w:t>նվազեցումներ</w:t>
      </w:r>
      <w:r w:rsidRPr="000A337B">
        <w:rPr>
          <w:rFonts w:ascii="GHEA Grapalat" w:hAnsi="GHEA Grapalat" w:cs="Times Armenian"/>
          <w:sz w:val="20"/>
          <w:lang w:val="hy-AM"/>
        </w:rPr>
        <w:t xml:space="preserve"> (</w:t>
      </w:r>
      <w:r w:rsidRPr="000A337B">
        <w:rPr>
          <w:rFonts w:ascii="GHEA Grapalat" w:hAnsi="GHEA Grapalat" w:cs="Sylfaen"/>
          <w:sz w:val="20"/>
          <w:lang w:val="hy-AM"/>
        </w:rPr>
        <w:t>պահումներ</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ձևով</w:t>
      </w:r>
      <w:r w:rsidRPr="000A337B">
        <w:rPr>
          <w:rFonts w:ascii="GHEA Grapalat" w:hAnsi="GHEA Grapalat" w:cs="Times Armenian"/>
          <w:sz w:val="20"/>
          <w:lang w:val="hy-AM"/>
        </w:rPr>
        <w:t>։ Ընդ որում մինչև կանխավճարի ամբողջական մարումը, Կատարողին վճարումներ չեն կատարվում</w:t>
      </w:r>
      <w:r w:rsidRPr="000A337B">
        <w:rPr>
          <w:rFonts w:ascii="GHEA Grapalat" w:hAnsi="GHEA Grapalat" w:cs="Sylfaen"/>
          <w:sz w:val="20"/>
          <w:lang w:val="hy-AM"/>
        </w:rPr>
        <w:t>:</w:t>
      </w:r>
    </w:p>
    <w:p w14:paraId="6643424D" w14:textId="257CAA29" w:rsidR="00E876D0" w:rsidRPr="006E0A77" w:rsidRDefault="00963CA0"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E43CB7">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E43CB7">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E43CB7">
      <w:pPr>
        <w:ind w:firstLine="720"/>
        <w:jc w:val="both"/>
        <w:rPr>
          <w:rFonts w:ascii="GHEA Grapalat" w:hAnsi="GHEA Grapalat" w:cs="Sylfaen"/>
          <w:sz w:val="20"/>
          <w:lang w:val="hy-AM"/>
        </w:rPr>
      </w:pPr>
    </w:p>
    <w:p w14:paraId="515BC180" w14:textId="75FA3358" w:rsidR="007678FA" w:rsidRPr="006E0A77" w:rsidRDefault="007678FA" w:rsidP="00E43CB7">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60ACA6DD" w:rsidR="007678FA" w:rsidRPr="006E0A77" w:rsidRDefault="002D13F5" w:rsidP="00E43CB7">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E43CB7">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E43CB7">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E43CB7">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E43CB7">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E43CB7">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E43CB7">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E43CB7">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E43CB7">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E43CB7">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E43CB7">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E43CB7">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E43CB7">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E43CB7">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E43CB7">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E43CB7">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E43CB7">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862059D" w:rsidR="007678FA" w:rsidRDefault="00D61ECC" w:rsidP="00E43CB7">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06AF512" w14:textId="77777777" w:rsidR="00115CE2" w:rsidRPr="00D42ADD" w:rsidRDefault="00115CE2" w:rsidP="00E43CB7">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4A2A1183"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330A0288"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lastRenderedPageBreak/>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DA75B8">
        <w:rPr>
          <w:rFonts w:ascii="GHEA Grapalat" w:hAnsi="GHEA Grapalat" w:cs="Times Armenian"/>
          <w:sz w:val="20"/>
        </w:rPr>
        <w:t xml:space="preserve"> և </w:t>
      </w:r>
      <w:r w:rsidR="00DA75B8">
        <w:rPr>
          <w:rFonts w:ascii="GHEA Grapalat" w:hAnsi="GHEA Grapalat" w:cs="Times Armenian"/>
          <w:sz w:val="20"/>
          <w:lang w:val="hy-AM"/>
        </w:rPr>
        <w:t xml:space="preserve">N 4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1D30D785"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w:t>
      </w:r>
      <w:r w:rsidR="00500AD2">
        <w:rPr>
          <w:rFonts w:ascii="GHEA Grapalat" w:hAnsi="GHEA Grapalat"/>
          <w:sz w:val="20"/>
          <w:szCs w:val="20"/>
          <w:lang w:val="hy-AM" w:eastAsia="ru-RU"/>
        </w:rPr>
        <w:t>ագրի ապահովումները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8D0FC4"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4BAC93C7" w:rsidR="006E1318" w:rsidRPr="008D0FC4" w:rsidRDefault="006E131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500AD2">
        <w:rPr>
          <w:rFonts w:ascii="GHEA Grapalat" w:hAnsi="GHEA Grapalat"/>
          <w:i/>
          <w:sz w:val="20"/>
          <w:szCs w:val="20"/>
        </w:rPr>
        <w:t>37</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E43CB7">
      <w:pPr>
        <w:jc w:val="center"/>
        <w:rPr>
          <w:rFonts w:ascii="GHEA Grapalat" w:hAnsi="GHEA Grapalat"/>
          <w:sz w:val="18"/>
          <w:lang w:val="hy-AM"/>
        </w:rPr>
      </w:pPr>
    </w:p>
    <w:p w14:paraId="5947FA6E" w14:textId="628F61D4" w:rsidR="006E1318" w:rsidRPr="006E0A77" w:rsidRDefault="006E1318" w:rsidP="00E43CB7">
      <w:pPr>
        <w:jc w:val="center"/>
        <w:rPr>
          <w:rFonts w:ascii="GHEA Grapalat" w:hAnsi="GHEA Grapalat"/>
          <w:sz w:val="20"/>
          <w:lang w:val="hy-AM"/>
        </w:rPr>
      </w:pPr>
    </w:p>
    <w:p w14:paraId="31A8FFD2" w14:textId="3B6AF428" w:rsidR="00E85B24" w:rsidRPr="006E0A77" w:rsidRDefault="00E85B24" w:rsidP="00E43CB7">
      <w:pPr>
        <w:jc w:val="center"/>
        <w:rPr>
          <w:rFonts w:ascii="GHEA Grapalat" w:hAnsi="GHEA Grapalat"/>
          <w:sz w:val="20"/>
          <w:lang w:val="hy-AM"/>
        </w:rPr>
      </w:pPr>
    </w:p>
    <w:p w14:paraId="11256658" w14:textId="77777777" w:rsidR="00E85B24" w:rsidRPr="006E0A77" w:rsidRDefault="00E85B24" w:rsidP="00E43CB7">
      <w:pPr>
        <w:jc w:val="center"/>
        <w:rPr>
          <w:rFonts w:ascii="GHEA Grapalat" w:hAnsi="GHEA Grapalat"/>
          <w:sz w:val="20"/>
          <w:lang w:val="hy-AM"/>
        </w:rPr>
      </w:pPr>
    </w:p>
    <w:p w14:paraId="395F3463" w14:textId="77777777" w:rsidR="006E1318" w:rsidRPr="006E0A77" w:rsidRDefault="006E1318" w:rsidP="00E43CB7">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E43CB7">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2E6047FA" w:rsidR="008B76CD" w:rsidRPr="006E0A77" w:rsidRDefault="00957359" w:rsidP="00E43CB7">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C40E5D">
              <w:rPr>
                <w:rFonts w:ascii="GHEA Grapalat" w:hAnsi="GHEA Grapalat"/>
                <w:sz w:val="18"/>
                <w:szCs w:val="18"/>
              </w:rPr>
              <w:t>14</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3ED9F948" w:rsidR="008B76CD" w:rsidRPr="006A24C0" w:rsidRDefault="00C40E5D" w:rsidP="00E43CB7">
            <w:pPr>
              <w:jc w:val="center"/>
              <w:rPr>
                <w:rFonts w:ascii="GHEA Grapalat" w:hAnsi="GHEA Grapalat"/>
                <w:sz w:val="18"/>
                <w:szCs w:val="18"/>
              </w:rPr>
            </w:pPr>
            <w:r w:rsidRPr="00C40E5D">
              <w:rPr>
                <w:rFonts w:ascii="GHEA Grapalat" w:hAnsi="GHEA Grapalat"/>
                <w:sz w:val="18"/>
                <w:szCs w:val="18"/>
              </w:rPr>
              <w:t>ՀՀ Արմավիրի մարզ, համայնք Փշատավան 17-րդ փողոց 33 շենք</w:t>
            </w:r>
          </w:p>
        </w:tc>
        <w:tc>
          <w:tcPr>
            <w:tcW w:w="2061" w:type="dxa"/>
            <w:tcBorders>
              <w:bottom w:val="single" w:sz="4" w:space="0" w:color="auto"/>
            </w:tcBorders>
            <w:vAlign w:val="center"/>
          </w:tcPr>
          <w:p w14:paraId="1DC40682" w14:textId="04DF9FCE" w:rsidR="008B76CD" w:rsidRPr="0058036B" w:rsidRDefault="006A5A10" w:rsidP="00E43CB7">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DC15E8" w:rsidRDefault="00515297" w:rsidP="00E43CB7">
      <w:pPr>
        <w:tabs>
          <w:tab w:val="left" w:pos="6570"/>
        </w:tabs>
        <w:jc w:val="center"/>
        <w:rPr>
          <w:rFonts w:ascii="GHEA Grapalat" w:hAnsi="GHEA Grapalat"/>
          <w:b/>
          <w:sz w:val="20"/>
          <w:szCs w:val="20"/>
          <w:lang w:val="hy-AM"/>
        </w:rPr>
      </w:pPr>
      <w:r w:rsidRPr="00DC15E8">
        <w:rPr>
          <w:rFonts w:ascii="GHEA Grapalat" w:hAnsi="GHEA Grapalat"/>
          <w:b/>
          <w:sz w:val="20"/>
          <w:szCs w:val="20"/>
          <w:lang w:val="hy-AM"/>
        </w:rPr>
        <w:t xml:space="preserve">ՏԵԽՆԻԿԱԿԱՆ ԲՆՈՒԹԱԳԻՐ </w:t>
      </w:r>
    </w:p>
    <w:p w14:paraId="46BCED21" w14:textId="77777777" w:rsidR="00EB7B1A" w:rsidRPr="00DC15E8" w:rsidRDefault="00EB7B1A" w:rsidP="00E43CB7">
      <w:pPr>
        <w:tabs>
          <w:tab w:val="left" w:pos="6570"/>
        </w:tabs>
        <w:jc w:val="center"/>
        <w:rPr>
          <w:rFonts w:ascii="GHEA Grapalat" w:hAnsi="GHEA Grapalat"/>
          <w:b/>
          <w:sz w:val="20"/>
          <w:szCs w:val="20"/>
          <w:lang w:val="hy-AM"/>
        </w:rPr>
      </w:pPr>
    </w:p>
    <w:p w14:paraId="3DFA2814" w14:textId="63AB9A9F" w:rsidR="00EB7B1A" w:rsidRPr="00EB7B1A" w:rsidRDefault="00EB7B1A" w:rsidP="00E43CB7">
      <w:pPr>
        <w:tabs>
          <w:tab w:val="left" w:pos="6570"/>
        </w:tabs>
        <w:jc w:val="center"/>
        <w:rPr>
          <w:rFonts w:ascii="GHEA Grapalat" w:hAnsi="GHEA Grapalat"/>
          <w:b/>
          <w:sz w:val="20"/>
          <w:szCs w:val="20"/>
          <w:lang w:val="hy-AM"/>
        </w:rPr>
      </w:pPr>
      <w:r w:rsidRPr="00DC15E8">
        <w:rPr>
          <w:rFonts w:ascii="GHEA Grapalat" w:hAnsi="GHEA Grapalat"/>
          <w:b/>
          <w:sz w:val="20"/>
          <w:szCs w:val="20"/>
          <w:lang w:val="af-ZA"/>
        </w:rPr>
        <w:t xml:space="preserve">ՀՀ Արմավիրի մարզի Մեծամոր համայնքի «Փշատավանի միջնակարգ դպրոց» ՊՈԱԿ-ի կառուցման նախագծանախահաշվային փաստաթղթերի մշակման </w:t>
      </w:r>
      <w:r w:rsidRPr="00DC15E8">
        <w:rPr>
          <w:rFonts w:ascii="GHEA Grapalat" w:hAnsi="GHEA Grapalat" w:cs="Sylfaen"/>
          <w:b/>
          <w:sz w:val="20"/>
          <w:szCs w:val="20"/>
          <w:lang w:val="hy-AM"/>
        </w:rPr>
        <w:t>խորհրդատվական ծառայության</w:t>
      </w:r>
    </w:p>
    <w:p w14:paraId="7C5BAA92" w14:textId="36F6DAF0" w:rsidR="00EB7B1A" w:rsidRDefault="00EB7B1A" w:rsidP="00E43CB7">
      <w:pPr>
        <w:tabs>
          <w:tab w:val="left" w:pos="6570"/>
        </w:tabs>
        <w:jc w:val="center"/>
        <w:rPr>
          <w:rFonts w:ascii="GHEA Grapalat" w:hAnsi="GHEA Grapalat"/>
          <w:b/>
          <w:sz w:val="20"/>
          <w:szCs w:val="20"/>
          <w:u w:val="single"/>
          <w:lang w:val="hy-AM"/>
        </w:rPr>
      </w:pPr>
    </w:p>
    <w:tbl>
      <w:tblPr>
        <w:tblW w:w="9450" w:type="dxa"/>
        <w:tblInd w:w="108" w:type="dxa"/>
        <w:tblCellMar>
          <w:left w:w="10" w:type="dxa"/>
          <w:right w:w="10" w:type="dxa"/>
        </w:tblCellMar>
        <w:tblLook w:val="0000" w:firstRow="0" w:lastRow="0" w:firstColumn="0" w:lastColumn="0" w:noHBand="0" w:noVBand="0"/>
      </w:tblPr>
      <w:tblGrid>
        <w:gridCol w:w="406"/>
        <w:gridCol w:w="2639"/>
        <w:gridCol w:w="6405"/>
      </w:tblGrid>
      <w:tr w:rsidR="00297A42" w14:paraId="6BC1CB16"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7124CF" w14:textId="13F643B3" w:rsidR="00297A42" w:rsidRPr="00E961AD" w:rsidRDefault="00E961AD" w:rsidP="00E43CB7">
            <w:pPr>
              <w:jc w:val="center"/>
              <w:rPr>
                <w:rFonts w:ascii="GHEA Grapalat" w:eastAsia="GHEA Grapalat" w:hAnsi="GHEA Grapalat" w:cs="GHEA Grapalat"/>
                <w:sz w:val="18"/>
              </w:rPr>
            </w:pPr>
            <w:r w:rsidRPr="00E961AD">
              <w:rPr>
                <w:rFonts w:ascii="GHEA Grapalat" w:eastAsia="GHEA Grapalat" w:hAnsi="GHEA Grapalat" w:cs="GHEA Grapalat"/>
                <w:sz w:val="18"/>
              </w:rPr>
              <w:t>1</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9DE09B" w14:textId="77777777" w:rsidR="00297A42" w:rsidRDefault="00297A42" w:rsidP="00E43CB7">
            <w:pPr>
              <w:jc w:val="center"/>
            </w:pPr>
            <w:r>
              <w:rPr>
                <w:rFonts w:ascii="GHEA Grapalat" w:eastAsia="GHEA Grapalat" w:hAnsi="GHEA Grapalat" w:cs="GHEA Grapalat"/>
                <w:sz w:val="18"/>
              </w:rPr>
              <w:t>Նախագծման հիմքը</w:t>
            </w:r>
          </w:p>
        </w:tc>
        <w:tc>
          <w:tcPr>
            <w:tcW w:w="64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E781E" w14:textId="77777777" w:rsidR="00297A42" w:rsidRDefault="00297A42" w:rsidP="00E43CB7">
            <w:pPr>
              <w:rPr>
                <w:rFonts w:ascii="GHEA Grapalat" w:eastAsia="GHEA Grapalat" w:hAnsi="GHEA Grapalat" w:cs="GHEA Grapalat"/>
                <w:b/>
                <w:sz w:val="20"/>
              </w:rPr>
            </w:pPr>
          </w:p>
          <w:p w14:paraId="131300A0" w14:textId="77777777" w:rsidR="00297A42" w:rsidRDefault="00297A42" w:rsidP="00E43CB7">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5B0BB8EA" w14:textId="77777777" w:rsidR="00297A42" w:rsidRDefault="00297A42" w:rsidP="00E43CB7">
            <w:pPr>
              <w:rPr>
                <w:sz w:val="20"/>
              </w:rPr>
            </w:pPr>
          </w:p>
        </w:tc>
      </w:tr>
      <w:tr w:rsidR="00297A42" w14:paraId="07A63B9A"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990248" w14:textId="57913D16" w:rsidR="00297A42" w:rsidRPr="00E961AD" w:rsidRDefault="00E961AD" w:rsidP="00E43CB7">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93E39" w14:textId="77777777" w:rsidR="00297A42" w:rsidRDefault="00297A42" w:rsidP="00E43CB7">
            <w:pPr>
              <w:jc w:val="center"/>
            </w:pPr>
            <w:r>
              <w:rPr>
                <w:rFonts w:ascii="GHEA Grapalat" w:eastAsia="GHEA Grapalat" w:hAnsi="GHEA Grapalat" w:cs="GHEA Grapalat"/>
                <w:sz w:val="18"/>
              </w:rPr>
              <w:t>Պատվիրատու</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D50826" w14:textId="77777777" w:rsidR="00297A42" w:rsidRDefault="00297A42" w:rsidP="00E43CB7">
            <w:pPr>
              <w:jc w:val="center"/>
            </w:pPr>
            <w:r>
              <w:rPr>
                <w:rFonts w:ascii="GHEA Grapalat" w:eastAsia="GHEA Grapalat" w:hAnsi="GHEA Grapalat" w:cs="GHEA Grapalat"/>
                <w:sz w:val="18"/>
              </w:rPr>
              <w:t>ՀՀ  քաղաքաշինության կոմիտե</w:t>
            </w:r>
          </w:p>
        </w:tc>
      </w:tr>
      <w:tr w:rsidR="00297A42" w14:paraId="5823519D" w14:textId="77777777" w:rsidTr="00CD4242">
        <w:trPr>
          <w:trHeight w:val="1"/>
        </w:trPr>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9335A" w14:textId="79E15785" w:rsidR="00297A42" w:rsidRPr="00E961AD" w:rsidRDefault="00E961AD" w:rsidP="00E43CB7">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43CFB7" w14:textId="77777777" w:rsidR="00297A42" w:rsidRDefault="00297A42" w:rsidP="00E43CB7">
            <w:pPr>
              <w:jc w:val="center"/>
            </w:pPr>
            <w:r>
              <w:rPr>
                <w:rFonts w:ascii="GHEA Grapalat" w:eastAsia="GHEA Grapalat" w:hAnsi="GHEA Grapalat" w:cs="GHEA Grapalat"/>
                <w:sz w:val="18"/>
              </w:rPr>
              <w:t>Նախագծման համար հիմք հանդիսացող փաստաթղթեր</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44A4D" w14:textId="77777777" w:rsidR="00297A42" w:rsidRDefault="00297A42" w:rsidP="00E43CB7">
            <w:pPr>
              <w:tabs>
                <w:tab w:val="left" w:pos="0"/>
                <w:tab w:val="left" w:pos="361"/>
                <w:tab w:val="left" w:pos="408"/>
                <w:tab w:val="left" w:pos="2430"/>
              </w:tabs>
              <w:jc w:val="both"/>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297A42" w14:paraId="411DF66E" w14:textId="77777777" w:rsidTr="00CD4242">
        <w:trPr>
          <w:trHeight w:val="287"/>
        </w:trPr>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FEC9FA" w14:textId="54E7840C" w:rsidR="00297A42" w:rsidRPr="00E961AD" w:rsidRDefault="00E961AD" w:rsidP="00E43CB7">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762C6" w14:textId="77777777" w:rsidR="00297A42" w:rsidRDefault="00297A42" w:rsidP="00E43CB7">
            <w:pPr>
              <w:jc w:val="center"/>
            </w:pPr>
            <w:r>
              <w:rPr>
                <w:rFonts w:ascii="GHEA Grapalat" w:eastAsia="GHEA Grapalat" w:hAnsi="GHEA Grapalat" w:cs="GHEA Grapalat"/>
                <w:sz w:val="18"/>
              </w:rPr>
              <w:t>Նախագծման փուլեր</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50F6F" w14:textId="77777777" w:rsidR="00297A42" w:rsidRDefault="00297A42" w:rsidP="00E43CB7">
            <w:pPr>
              <w:jc w:val="both"/>
            </w:pPr>
            <w:r>
              <w:rPr>
                <w:rFonts w:ascii="GHEA Grapalat" w:eastAsia="GHEA Grapalat" w:hAnsi="GHEA Grapalat" w:cs="GHEA Grapalat"/>
                <w:sz w:val="18"/>
              </w:rPr>
              <w:t>Տեխնիկական հետազննություն, նախնական նախագիծ և աշխատանքային նախագիծ</w:t>
            </w:r>
          </w:p>
        </w:tc>
      </w:tr>
      <w:tr w:rsidR="00297A42" w14:paraId="2E234765"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83C363" w14:textId="50C1AE94" w:rsidR="00297A42" w:rsidRPr="00E961AD" w:rsidRDefault="00E961AD" w:rsidP="00E43CB7">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B763F" w14:textId="77777777" w:rsidR="00297A42" w:rsidRDefault="00297A42" w:rsidP="00E43CB7">
            <w:pPr>
              <w:jc w:val="cente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56241B16" w14:textId="77777777" w:rsidR="00297A42" w:rsidRDefault="00297A42" w:rsidP="00E43CB7">
            <w:pPr>
              <w:jc w:val="cente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010C8"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 xml:space="preserve">Մեծամոր համայնքի «Փշատավանի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30112018-04-0052 վկայականում ամրագրված հողամասի սահմաններում։ Մակերեսի չափը՝ 1,31 հա։</w:t>
            </w:r>
          </w:p>
          <w:p w14:paraId="490090D0"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04.04.2024թ-ին «Սեդրակ Մուրադյան» ԱՁ-ի կողմից տրվել է ՀՀ Արմավիրի մարզ, համայնք </w:t>
            </w:r>
            <w:r>
              <w:rPr>
                <w:rFonts w:ascii="GHEA Grapalat" w:eastAsia="GHEA Grapalat" w:hAnsi="GHEA Grapalat" w:cs="GHEA Grapalat"/>
                <w:sz w:val="18"/>
              </w:rPr>
              <w:t>Փշատավան 17-րդ փողոց 33 շենք</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«Փշատավանի միջնակարգ դպրոց» </w:t>
            </w:r>
            <w:r>
              <w:rPr>
                <w:rFonts w:ascii="GHEA Grapalat" w:eastAsia="GHEA Grapalat" w:hAnsi="GHEA Grapalat" w:cs="GHEA Grapalat"/>
                <w:color w:val="000000"/>
                <w:sz w:val="18"/>
              </w:rPr>
              <w:t>ՊՈԱԿ-ի  մասնաշենքերի տեխնիկական վիճակի վերաբերյալ եզրակացություն։</w:t>
            </w:r>
          </w:p>
          <w:p w14:paraId="35C05255" w14:textId="77777777" w:rsidR="00297A42" w:rsidRDefault="00297A42" w:rsidP="00E43CB7">
            <w:pPr>
              <w:jc w:val="both"/>
            </w:pPr>
            <w:r>
              <w:rPr>
                <w:rFonts w:ascii="GHEA Grapalat" w:eastAsia="GHEA Grapalat" w:hAnsi="GHEA Grapalat" w:cs="GHEA Grapalat"/>
                <w:color w:val="000000"/>
                <w:sz w:val="18"/>
              </w:rPr>
              <w:lastRenderedPageBreak/>
              <w:t xml:space="preserve">Տարածքը գտնվում է ՀՀ Արմավիրի մարզ, </w:t>
            </w:r>
            <w:r>
              <w:rPr>
                <w:rFonts w:ascii="GHEA Grapalat" w:eastAsia="GHEA Grapalat" w:hAnsi="GHEA Grapalat" w:cs="GHEA Grapalat"/>
                <w:sz w:val="18"/>
              </w:rPr>
              <w:t>համայնք Փշատավան 17-րդ փողոց 33 շենք</w:t>
            </w:r>
          </w:p>
        </w:tc>
      </w:tr>
      <w:tr w:rsidR="00297A42" w14:paraId="5653864C" w14:textId="77777777" w:rsidTr="00CD4242">
        <w:tc>
          <w:tcPr>
            <w:tcW w:w="945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6B03B" w14:textId="77777777" w:rsidR="00297A42" w:rsidRDefault="00297A42" w:rsidP="00E43CB7">
            <w:pPr>
              <w:tabs>
                <w:tab w:val="left" w:pos="0"/>
                <w:tab w:val="left" w:pos="2430"/>
              </w:tabs>
            </w:pPr>
            <w:r>
              <w:rPr>
                <w:rFonts w:ascii="GHEA Grapalat" w:eastAsia="GHEA Grapalat" w:hAnsi="GHEA Grapalat" w:cs="GHEA Grapalat"/>
                <w:b/>
                <w:sz w:val="18"/>
                <w:shd w:val="clear" w:color="auto" w:fill="FFFFFF"/>
              </w:rPr>
              <w:lastRenderedPageBreak/>
              <w:t xml:space="preserve">Նախագծերի կազմման  համար հիմք հանդիսացող գործընթացներ </w:t>
            </w:r>
          </w:p>
        </w:tc>
      </w:tr>
      <w:tr w:rsidR="00297A42" w14:paraId="14B56A6F" w14:textId="77777777" w:rsidTr="00CD4242">
        <w:trPr>
          <w:trHeight w:val="1"/>
        </w:trPr>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3FAA8" w14:textId="768738D5" w:rsidR="00297A42" w:rsidRPr="00F765DF" w:rsidRDefault="00F765DF" w:rsidP="00E43CB7">
            <w:pPr>
              <w:jc w:val="center"/>
              <w:rPr>
                <w:rFonts w:ascii="GHEA Grapalat" w:eastAsia="GHEA Grapalat" w:hAnsi="GHEA Grapalat" w:cs="GHEA Grapalat"/>
                <w:sz w:val="18"/>
              </w:rPr>
            </w:pPr>
            <w:r>
              <w:rPr>
                <w:rFonts w:ascii="GHEA Grapalat" w:eastAsia="GHEA Grapalat" w:hAnsi="GHEA Grapalat" w:cs="GHEA Grapalat"/>
                <w:sz w:val="18"/>
              </w:rPr>
              <w:t>6</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3F231" w14:textId="77777777" w:rsidR="00297A42" w:rsidRPr="005E37D4" w:rsidRDefault="00297A42" w:rsidP="00E43CB7">
            <w:pPr>
              <w:jc w:val="center"/>
              <w:rPr>
                <w:rFonts w:ascii="GHEA Grapalat" w:eastAsia="GHEA Grapalat" w:hAnsi="GHEA Grapalat" w:cs="GHEA Grapalat"/>
                <w:sz w:val="18"/>
                <w:shd w:val="clear" w:color="auto" w:fill="FFFFFF"/>
              </w:rPr>
            </w:pPr>
            <w:r w:rsidRPr="005E37D4">
              <w:rPr>
                <w:rFonts w:ascii="GHEA Grapalat" w:eastAsia="GHEA Grapalat" w:hAnsi="GHEA Grapalat" w:cs="GHEA Grapalat"/>
                <w:sz w:val="18"/>
                <w:shd w:val="clear" w:color="auto" w:fill="FFFFFF"/>
              </w:rPr>
              <w:t>Ինժեներագեոդեզիական  հանութագրում, հողհատկացման հիմքերի ձեռքբերում</w:t>
            </w:r>
          </w:p>
          <w:p w14:paraId="6D2F48F8" w14:textId="77777777" w:rsidR="00297A42" w:rsidRDefault="00297A42" w:rsidP="00E43CB7">
            <w:pPr>
              <w:rPr>
                <w:sz w:val="20"/>
              </w:rP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F4602"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46FD9491"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0939505A"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6CC3FB8" w14:textId="77777777" w:rsidR="00297A42" w:rsidRDefault="00297A42" w:rsidP="00E43CB7">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297A42" w14:paraId="3BF76933" w14:textId="77777777" w:rsidTr="00CD4242">
        <w:trPr>
          <w:trHeight w:val="1"/>
        </w:trPr>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0F014" w14:textId="3C9C37F8" w:rsidR="00297A42" w:rsidRPr="00F765DF" w:rsidRDefault="00F765DF" w:rsidP="00E43CB7">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C6FB3F" w14:textId="77777777" w:rsidR="00297A42" w:rsidRDefault="00297A42" w:rsidP="00E43CB7">
            <w:pPr>
              <w:jc w:val="center"/>
            </w:pPr>
            <w:r>
              <w:rPr>
                <w:rFonts w:ascii="GHEA Grapalat" w:eastAsia="GHEA Grapalat" w:hAnsi="GHEA Grapalat" w:cs="GHEA Grapalat"/>
                <w:sz w:val="18"/>
              </w:rPr>
              <w:t>Ինժեներաերկրաբանական և հիդրոերկրաբանական հետազոտություն</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15A67"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6F161C4C"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3E488B9E"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020F78E" w14:textId="77777777" w:rsidR="00297A42" w:rsidRDefault="00297A42" w:rsidP="00E43CB7">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0BC5BD2F" w14:textId="77777777" w:rsidR="00297A42" w:rsidRDefault="00297A42" w:rsidP="00E43CB7">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297A42" w14:paraId="1FA2EC55" w14:textId="77777777" w:rsidTr="00CD4242">
        <w:trPr>
          <w:trHeight w:val="1"/>
        </w:trPr>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BA96E" w14:textId="4AA16615" w:rsidR="00297A42" w:rsidRPr="00F765DF" w:rsidRDefault="00F765DF" w:rsidP="00E43CB7">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F9856" w14:textId="77777777" w:rsidR="00297A42" w:rsidRDefault="00297A42" w:rsidP="00E43CB7">
            <w:pPr>
              <w:jc w:val="center"/>
            </w:pPr>
            <w:r>
              <w:rPr>
                <w:rFonts w:ascii="GHEA Grapalat" w:eastAsia="GHEA Grapalat" w:hAnsi="GHEA Grapalat" w:cs="GHEA Grapalat"/>
                <w:sz w:val="18"/>
              </w:rPr>
              <w:t>Ինժեներական հաղորդակցուղիների ուսումնասիրություն</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3D7A3" w14:textId="77777777" w:rsidR="00297A42" w:rsidRDefault="00297A42" w:rsidP="00E43CB7">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21644B21" w14:textId="77777777" w:rsidR="00297A42" w:rsidRDefault="00297A42" w:rsidP="00E43CB7"/>
        </w:tc>
      </w:tr>
      <w:tr w:rsidR="00297A42" w14:paraId="78C72C4B"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514D53" w14:textId="2CD60826" w:rsidR="00297A42" w:rsidRPr="00F765DF" w:rsidRDefault="00F765DF" w:rsidP="00E43CB7">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1037D3" w14:textId="77777777" w:rsidR="00297A42" w:rsidRDefault="00297A42" w:rsidP="00E43CB7">
            <w:pPr>
              <w:jc w:val="center"/>
            </w:pPr>
            <w:r>
              <w:rPr>
                <w:rFonts w:ascii="GHEA Grapalat" w:eastAsia="GHEA Grapalat" w:hAnsi="GHEA Grapalat" w:cs="GHEA Grapalat"/>
                <w:sz w:val="18"/>
              </w:rPr>
              <w:t>Ոլորտային (շահագրգիռ) մարմինների եզրակացություններ</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A8F36"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28950AAC" w14:textId="77777777" w:rsidR="00297A42" w:rsidRDefault="00297A42" w:rsidP="00E43CB7"/>
        </w:tc>
      </w:tr>
      <w:tr w:rsidR="00297A42" w14:paraId="4BA987C1"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FB21D9" w14:textId="60D759DB" w:rsidR="00297A42" w:rsidRPr="00F765DF" w:rsidRDefault="00F765DF" w:rsidP="00E43CB7">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E4B30" w14:textId="77777777" w:rsidR="00297A42" w:rsidRDefault="00297A42" w:rsidP="00E43CB7">
            <w:r>
              <w:rPr>
                <w:rFonts w:ascii="GHEA Grapalat" w:eastAsia="GHEA Grapalat" w:hAnsi="GHEA Grapalat" w:cs="GHEA Grapalat"/>
                <w:sz w:val="18"/>
              </w:rPr>
              <w:t>Կառույցի բնութագիրը և նախագծային պահանջներ</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A7439C" w14:textId="77777777" w:rsidR="00297A42" w:rsidRDefault="00297A42" w:rsidP="00E43CB7">
            <w:pPr>
              <w:numPr>
                <w:ilvl w:val="0"/>
                <w:numId w:val="17"/>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Նախատեսվում է մշակել «Փշատավանի միջնակարգ դպրոց» ՊՈԱԿ-ի դպրոցի մասնաշենքի նախագիծ՝ </w:t>
            </w:r>
            <w:r w:rsidRPr="00E43CB7">
              <w:rPr>
                <w:rFonts w:ascii="GHEA Grapalat" w:eastAsia="GHEA Grapalat" w:hAnsi="GHEA Grapalat" w:cs="GHEA Grapalat"/>
                <w:sz w:val="18"/>
              </w:rPr>
              <w:t>432</w:t>
            </w:r>
            <w:r>
              <w:rPr>
                <w:rFonts w:ascii="GHEA Grapalat" w:eastAsia="GHEA Grapalat" w:hAnsi="GHEA Grapalat" w:cs="GHEA Grapalat"/>
                <w:sz w:val="18"/>
              </w:rPr>
              <w:t xml:space="preserve"> աշակերտի համար երկաթբետոնե կոնստրուկտիվ լուծումներով, նոր մասնաշենքի կամ մասնաշենքերի նախագծանախահաշվային փաստաթղթեր</w:t>
            </w:r>
          </w:p>
          <w:p w14:paraId="05D982FB" w14:textId="77777777" w:rsidR="00297A42" w:rsidRPr="004743E2" w:rsidRDefault="00297A42" w:rsidP="00E43CB7">
            <w:pPr>
              <w:numPr>
                <w:ilvl w:val="0"/>
                <w:numId w:val="17"/>
              </w:numPr>
              <w:ind w:left="1068" w:hanging="360"/>
              <w:jc w:val="both"/>
              <w:rPr>
                <w:rFonts w:ascii="GHEA Grapalat" w:eastAsia="GHEA Grapalat" w:hAnsi="GHEA Grapalat" w:cs="GHEA Grapalat"/>
                <w:sz w:val="18"/>
              </w:rPr>
            </w:pPr>
            <w:r w:rsidRPr="004743E2">
              <w:rPr>
                <w:rFonts w:ascii="GHEA Grapalat" w:eastAsia="GHEA Grapalat" w:hAnsi="GHEA Grapalat" w:cs="GHEA Grapalat"/>
                <w:sz w:val="18"/>
              </w:rPr>
              <w:t xml:space="preserve">Անհրածեշտ է հաշվի առնել գոյություն ունեցող </w:t>
            </w:r>
            <w:r w:rsidRPr="00E43CB7">
              <w:rPr>
                <w:rFonts w:ascii="GHEA Grapalat" w:eastAsia="GHEA Grapalat" w:hAnsi="GHEA Grapalat" w:cs="GHEA Grapalat"/>
                <w:sz w:val="18"/>
              </w:rPr>
              <w:t>նորակառույց</w:t>
            </w:r>
            <w:r w:rsidRPr="004743E2">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E43CB7">
              <w:rPr>
                <w:rFonts w:ascii="GHEA Grapalat" w:eastAsia="GHEA Grapalat" w:hAnsi="GHEA Grapalat" w:cs="GHEA Grapalat"/>
                <w:sz w:val="18"/>
              </w:rPr>
              <w:t>վերջինիս հետ անմիջական կապով։</w:t>
            </w:r>
            <w:r w:rsidRPr="004743E2">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0482795B" w14:textId="77777777" w:rsidR="00297A42" w:rsidRDefault="00297A42" w:rsidP="00E43CB7">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1C7644F1"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003FA3D4"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47C9A10"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w:t>
            </w:r>
            <w:r>
              <w:rPr>
                <w:rFonts w:ascii="GHEA Grapalat" w:eastAsia="GHEA Grapalat" w:hAnsi="GHEA Grapalat" w:cs="GHEA Grapalat"/>
                <w:sz w:val="18"/>
              </w:rPr>
              <w:lastRenderedPageBreak/>
              <w:t>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5B2F2B6F"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3BA21E76" w14:textId="77777777" w:rsidR="00297A42" w:rsidRPr="00E43CB7" w:rsidRDefault="00297A42" w:rsidP="00E43CB7">
            <w:pPr>
              <w:numPr>
                <w:ilvl w:val="0"/>
                <w:numId w:val="18"/>
              </w:numPr>
              <w:ind w:left="1065" w:hanging="360"/>
              <w:jc w:val="both"/>
              <w:rPr>
                <w:rFonts w:ascii="GHEA Grapalat" w:eastAsia="GHEA Grapalat" w:hAnsi="GHEA Grapalat" w:cs="GHEA Grapalat"/>
                <w:sz w:val="18"/>
              </w:rPr>
            </w:pPr>
            <w:r w:rsidRPr="00E43CB7">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5577663D" w14:textId="77777777" w:rsidR="00297A42" w:rsidRPr="00E43CB7" w:rsidRDefault="00297A42" w:rsidP="00E43CB7">
            <w:pPr>
              <w:numPr>
                <w:ilvl w:val="0"/>
                <w:numId w:val="18"/>
              </w:numPr>
              <w:ind w:left="1065" w:hanging="360"/>
              <w:jc w:val="both"/>
              <w:rPr>
                <w:rFonts w:ascii="GHEA Grapalat" w:eastAsia="GHEA Grapalat" w:hAnsi="GHEA Grapalat" w:cs="GHEA Grapalat"/>
                <w:sz w:val="18"/>
              </w:rPr>
            </w:pPr>
            <w:r w:rsidRPr="00E43CB7">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609A160A"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24C5C58"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67F663A"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08172C6" w14:textId="77777777" w:rsidR="00297A42"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711CD624" w14:textId="77777777" w:rsidR="00297A42" w:rsidRDefault="00297A42" w:rsidP="00E43CB7">
            <w:pPr>
              <w:numPr>
                <w:ilvl w:val="0"/>
                <w:numId w:val="18"/>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A501677" w14:textId="77777777" w:rsidR="00297A42" w:rsidRDefault="00297A42" w:rsidP="00E43CB7">
            <w:pPr>
              <w:numPr>
                <w:ilvl w:val="0"/>
                <w:numId w:val="18"/>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w:t>
            </w:r>
            <w:r>
              <w:rPr>
                <w:rFonts w:ascii="GHEA Grapalat" w:eastAsia="GHEA Grapalat" w:hAnsi="GHEA Grapalat" w:cs="GHEA Grapalat"/>
                <w:sz w:val="18"/>
              </w:rPr>
              <w:lastRenderedPageBreak/>
              <w:t>տեղաշարժի համար մատչելի պայմանների ապահովման) և օգտագործելով արդի մոտեցումներ, ծագած բոլոր հարցերը քննարկելով պատվիրատուի հետ:</w:t>
            </w:r>
          </w:p>
          <w:p w14:paraId="6D7AC8F1" w14:textId="77777777" w:rsidR="00297A42" w:rsidRDefault="00297A42" w:rsidP="00E43CB7">
            <w:pPr>
              <w:numPr>
                <w:ilvl w:val="0"/>
                <w:numId w:val="18"/>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A7BAD2E" w14:textId="77777777" w:rsidR="00297A42" w:rsidRDefault="00297A42" w:rsidP="00E43CB7">
            <w:pPr>
              <w:numPr>
                <w:ilvl w:val="0"/>
                <w:numId w:val="18"/>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15AF7948" w14:textId="77777777" w:rsidR="00297A42" w:rsidRDefault="00297A42" w:rsidP="00E43CB7">
            <w:pPr>
              <w:numPr>
                <w:ilvl w:val="0"/>
                <w:numId w:val="18"/>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7CC8225" w14:textId="77777777" w:rsidR="00297A42" w:rsidRPr="00E43CB7" w:rsidRDefault="00297A42" w:rsidP="00E43CB7">
            <w:pPr>
              <w:numPr>
                <w:ilvl w:val="0"/>
                <w:numId w:val="18"/>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297A42" w14:paraId="5991088F"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9C770" w14:textId="1E708A37" w:rsidR="00297A42" w:rsidRPr="00D925C6" w:rsidRDefault="00D925C6" w:rsidP="00E43CB7">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F4E2BC" w14:textId="77777777" w:rsidR="00297A42" w:rsidRDefault="00297A42" w:rsidP="00E43CB7">
            <w:pPr>
              <w:jc w:val="center"/>
            </w:pPr>
            <w:r>
              <w:rPr>
                <w:rFonts w:ascii="GHEA Grapalat" w:eastAsia="GHEA Grapalat" w:hAnsi="GHEA Grapalat" w:cs="GHEA Grapalat"/>
                <w:b/>
                <w:sz w:val="18"/>
              </w:rPr>
              <w:t>Նախագծման հիմնավորում և նորմատիվային պահանջներ</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B3856" w14:textId="77777777" w:rsidR="00297A42" w:rsidRDefault="00297A42" w:rsidP="00E43CB7">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509D26C3" w14:textId="77777777" w:rsidR="00297A42" w:rsidRDefault="00297A42" w:rsidP="00E43CB7">
            <w:pPr>
              <w:numPr>
                <w:ilvl w:val="0"/>
                <w:numId w:val="19"/>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37E4F9DB" w14:textId="77777777" w:rsidR="00297A42" w:rsidRDefault="00297A42" w:rsidP="00E43CB7">
            <w:pPr>
              <w:numPr>
                <w:ilvl w:val="0"/>
                <w:numId w:val="19"/>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6652196D" w14:textId="77777777" w:rsidR="00297A42" w:rsidRDefault="00297A42" w:rsidP="00E43CB7">
            <w:pPr>
              <w:numPr>
                <w:ilvl w:val="0"/>
                <w:numId w:val="19"/>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76A666C0" w14:textId="77777777" w:rsidR="00297A42" w:rsidRDefault="00297A42" w:rsidP="00E43CB7">
            <w:pPr>
              <w:numPr>
                <w:ilvl w:val="0"/>
                <w:numId w:val="19"/>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68C0D320" w14:textId="77777777" w:rsidR="00297A42" w:rsidRDefault="00297A42" w:rsidP="00E43CB7">
            <w:pPr>
              <w:numPr>
                <w:ilvl w:val="0"/>
                <w:numId w:val="19"/>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48706ABC" w14:textId="77777777" w:rsidR="00297A42" w:rsidRDefault="00297A42" w:rsidP="00E43CB7">
            <w:pPr>
              <w:numPr>
                <w:ilvl w:val="0"/>
                <w:numId w:val="19"/>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1BBB8EA8" w14:textId="77777777" w:rsidR="00297A42" w:rsidRDefault="00297A42" w:rsidP="00E43CB7">
            <w:pPr>
              <w:numPr>
                <w:ilvl w:val="0"/>
                <w:numId w:val="19"/>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055C8D24" w14:textId="77777777" w:rsidR="00297A42" w:rsidRDefault="00297A42" w:rsidP="00E43CB7">
            <w:pPr>
              <w:numPr>
                <w:ilvl w:val="0"/>
                <w:numId w:val="19"/>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4A9F43D7" w14:textId="77777777" w:rsidR="00297A42" w:rsidRDefault="00297A42" w:rsidP="00E43CB7">
            <w:pPr>
              <w:numPr>
                <w:ilvl w:val="0"/>
                <w:numId w:val="19"/>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w:t>
            </w:r>
            <w:r>
              <w:rPr>
                <w:rFonts w:ascii="GHEA Grapalat" w:eastAsia="GHEA Grapalat" w:hAnsi="GHEA Grapalat" w:cs="GHEA Grapalat"/>
                <w:sz w:val="18"/>
              </w:rPr>
              <w:lastRenderedPageBreak/>
              <w:t xml:space="preserve">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5AFA7DEC" w14:textId="77777777" w:rsidR="00297A42" w:rsidRDefault="00297A42" w:rsidP="00E43CB7">
            <w:pPr>
              <w:numPr>
                <w:ilvl w:val="0"/>
                <w:numId w:val="19"/>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56BDB960" w14:textId="77777777" w:rsidR="00297A42" w:rsidRDefault="00297A42" w:rsidP="00E43CB7">
            <w:pPr>
              <w:numPr>
                <w:ilvl w:val="0"/>
                <w:numId w:val="19"/>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477D6E44" w14:textId="77777777" w:rsidR="00297A42" w:rsidRDefault="00297A42" w:rsidP="00E43CB7">
            <w:pPr>
              <w:numPr>
                <w:ilvl w:val="0"/>
                <w:numId w:val="19"/>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31FC111A" w14:textId="77777777" w:rsidR="00297A42" w:rsidRDefault="00297A42" w:rsidP="00E43CB7">
            <w:pPr>
              <w:numPr>
                <w:ilvl w:val="0"/>
                <w:numId w:val="19"/>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2E28E997" w14:textId="77777777" w:rsidR="00297A42" w:rsidRDefault="00297A42" w:rsidP="00E43CB7">
            <w:pPr>
              <w:numPr>
                <w:ilvl w:val="0"/>
                <w:numId w:val="19"/>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29602D8" w14:textId="77777777" w:rsidR="00297A42" w:rsidRDefault="00297A42" w:rsidP="00E43CB7">
            <w:pPr>
              <w:numPr>
                <w:ilvl w:val="0"/>
                <w:numId w:val="19"/>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7FF8131F" w14:textId="77777777" w:rsidR="00297A42" w:rsidRDefault="00297A42" w:rsidP="00E43CB7">
            <w:pPr>
              <w:numPr>
                <w:ilvl w:val="0"/>
                <w:numId w:val="19"/>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6B0299CD" w14:textId="77777777" w:rsidR="00297A42" w:rsidRDefault="00297A42" w:rsidP="00E43CB7">
            <w:pPr>
              <w:numPr>
                <w:ilvl w:val="0"/>
                <w:numId w:val="19"/>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5DD32BF5" w14:textId="77777777" w:rsidR="00297A42" w:rsidRDefault="00297A42" w:rsidP="00E43CB7">
            <w:pPr>
              <w:numPr>
                <w:ilvl w:val="0"/>
                <w:numId w:val="19"/>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w:t>
            </w:r>
            <w:r>
              <w:rPr>
                <w:rFonts w:ascii="GHEA Grapalat" w:eastAsia="GHEA Grapalat" w:hAnsi="GHEA Grapalat" w:cs="GHEA Grapalat"/>
                <w:sz w:val="18"/>
              </w:rPr>
              <w:lastRenderedPageBreak/>
              <w:t xml:space="preserve">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094A31CB" w14:textId="77777777" w:rsidR="00297A42" w:rsidRDefault="00297A42" w:rsidP="00E43CB7">
            <w:pPr>
              <w:numPr>
                <w:ilvl w:val="0"/>
                <w:numId w:val="19"/>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7E64FFC6" w14:textId="77777777" w:rsidR="00297A42" w:rsidRDefault="00297A42" w:rsidP="00E43CB7">
            <w:pPr>
              <w:numPr>
                <w:ilvl w:val="0"/>
                <w:numId w:val="19"/>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03B556A1" w14:textId="77777777" w:rsidR="00297A42" w:rsidRDefault="00297A42" w:rsidP="00E43CB7">
            <w:pPr>
              <w:numPr>
                <w:ilvl w:val="0"/>
                <w:numId w:val="19"/>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EC9102A" w14:textId="77777777" w:rsidR="00297A42" w:rsidRDefault="00297A42" w:rsidP="00E43CB7">
            <w:pPr>
              <w:numPr>
                <w:ilvl w:val="0"/>
                <w:numId w:val="19"/>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627E0581" w14:textId="77777777" w:rsidR="00297A42" w:rsidRDefault="00297A42" w:rsidP="00E43CB7">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17A6156F" w14:textId="77777777" w:rsidR="00297A42" w:rsidRDefault="00297A42" w:rsidP="00E43CB7">
            <w:pPr>
              <w:jc w:val="both"/>
            </w:pPr>
            <w:r>
              <w:rPr>
                <w:rFonts w:ascii="GHEA Grapalat" w:eastAsia="GHEA Grapalat" w:hAnsi="GHEA Grapalat" w:cs="GHEA Grapalat"/>
                <w:sz w:val="18"/>
              </w:rPr>
              <w:t>և այլն (պարտադիր այլ նորմատիվա-տեխնիկական փաստաթղթեր)</w:t>
            </w:r>
          </w:p>
        </w:tc>
      </w:tr>
      <w:tr w:rsidR="00297A42" w14:paraId="129E8261"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02297F" w14:textId="4317C691" w:rsidR="00297A42" w:rsidRPr="00D925C6" w:rsidRDefault="00D925C6" w:rsidP="00E43CB7">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EB4EA" w14:textId="77777777" w:rsidR="00297A42" w:rsidRDefault="00297A42" w:rsidP="00E43CB7">
            <w:pPr>
              <w:jc w:val="center"/>
            </w:pPr>
            <w:r>
              <w:rPr>
                <w:rFonts w:ascii="GHEA Grapalat" w:eastAsia="GHEA Grapalat" w:hAnsi="GHEA Grapalat" w:cs="GHEA Grapalat"/>
                <w:b/>
                <w:sz w:val="18"/>
              </w:rPr>
              <w:t>Նախագծման փուլերը</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6F75A8" w14:textId="77777777" w:rsidR="00297A42" w:rsidRDefault="00297A42" w:rsidP="00E43CB7">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2E01A984" w14:textId="77777777" w:rsidR="00297A42" w:rsidRDefault="00297A42" w:rsidP="00E43CB7">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10D0ED9F" w14:textId="77777777" w:rsidR="00297A42" w:rsidRDefault="00297A42" w:rsidP="00E43CB7">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3A3896DF" w14:textId="77777777" w:rsidR="00297A42" w:rsidRDefault="00297A42" w:rsidP="00E43CB7">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2800C600" w14:textId="77777777" w:rsidR="00297A42" w:rsidRDefault="00297A42" w:rsidP="00E43CB7">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40B8B170" w14:textId="77777777" w:rsidR="00297A42" w:rsidRDefault="00297A42" w:rsidP="00E43CB7">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Փուլ 1 – «Նախագիծ» </w:t>
            </w:r>
          </w:p>
          <w:p w14:paraId="087BDB73" w14:textId="77777777" w:rsidR="00297A42" w:rsidRDefault="00297A42" w:rsidP="00E43CB7">
            <w:pPr>
              <w:spacing w:line="276" w:lineRule="auto"/>
              <w:ind w:left="76"/>
            </w:pPr>
            <w:r>
              <w:rPr>
                <w:rFonts w:ascii="GHEA Grapalat" w:eastAsia="GHEA Grapalat" w:hAnsi="GHEA Grapalat" w:cs="GHEA Grapalat"/>
                <w:sz w:val="18"/>
              </w:rPr>
              <w:t>Փուլ 2 - «Աշխատանքային Նախագիծ»</w:t>
            </w:r>
          </w:p>
        </w:tc>
      </w:tr>
      <w:tr w:rsidR="00297A42" w14:paraId="5DF4F308"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C6E2C" w14:textId="5E66A468" w:rsidR="00297A42" w:rsidRPr="00D925C6" w:rsidRDefault="00D925C6" w:rsidP="00E43CB7">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B6AE6" w14:textId="77777777" w:rsidR="00297A42" w:rsidRPr="00D925C6" w:rsidRDefault="00297A42" w:rsidP="00E43CB7">
            <w:pPr>
              <w:jc w:val="center"/>
              <w:rPr>
                <w:sz w:val="18"/>
                <w:szCs w:val="18"/>
              </w:rPr>
            </w:pPr>
            <w:r w:rsidRPr="00D925C6">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0B605" w14:textId="77777777" w:rsidR="00297A42" w:rsidRDefault="00297A42" w:rsidP="00E43CB7">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05B3CE10" w14:textId="77777777" w:rsidR="00297A42" w:rsidRDefault="00297A42" w:rsidP="00E43CB7">
            <w:pPr>
              <w:jc w:val="both"/>
            </w:pPr>
          </w:p>
        </w:tc>
      </w:tr>
      <w:tr w:rsidR="00297A42" w14:paraId="7F054731"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C7517" w14:textId="295B01AC" w:rsidR="00297A42" w:rsidRPr="00D925C6" w:rsidRDefault="00D925C6" w:rsidP="00E43CB7">
            <w:pPr>
              <w:jc w:val="center"/>
              <w:rPr>
                <w:rFonts w:ascii="GHEA Grapalat" w:eastAsia="GHEA Grapalat" w:hAnsi="GHEA Grapalat" w:cs="GHEA Grapalat"/>
                <w:sz w:val="18"/>
              </w:rPr>
            </w:pPr>
            <w:r>
              <w:rPr>
                <w:rFonts w:ascii="GHEA Grapalat" w:eastAsia="GHEA Grapalat" w:hAnsi="GHEA Grapalat" w:cs="GHEA Grapalat"/>
                <w:sz w:val="18"/>
              </w:rPr>
              <w:t>14</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C4BE81" w14:textId="235BDF47" w:rsidR="00297A42" w:rsidRPr="00D925C6" w:rsidRDefault="00297A42" w:rsidP="00E43CB7">
            <w:pPr>
              <w:jc w:val="center"/>
              <w:rPr>
                <w:sz w:val="18"/>
              </w:rPr>
            </w:pPr>
            <w:r w:rsidRPr="00D925C6">
              <w:rPr>
                <w:rFonts w:ascii="GHEA Grapalat" w:eastAsia="GHEA Grapalat" w:hAnsi="GHEA Grapalat" w:cs="GHEA Grapalat"/>
                <w:b/>
                <w:sz w:val="18"/>
              </w:rPr>
              <w:t>Փուլ 1- «Նախագիծ»</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D622F" w14:textId="77777777" w:rsidR="00297A42" w:rsidRDefault="00297A42" w:rsidP="00E43CB7">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B3C80B7" w14:textId="77777777" w:rsidR="00297A42" w:rsidRDefault="00297A42" w:rsidP="00E43CB7">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B22A593" w14:textId="77777777" w:rsidR="00297A42" w:rsidRDefault="00297A42" w:rsidP="00E43CB7">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0B36E1FB" w14:textId="77777777" w:rsidR="00297A42" w:rsidRDefault="00297A42" w:rsidP="00E43CB7">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3880B09" w14:textId="77777777" w:rsidR="00297A42" w:rsidRDefault="00297A42" w:rsidP="00E43CB7">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Ծավալահատակագծային լուծումներ, ճակատներ, կտրվածքներ, հատակագծեր, նկարագրեր</w:t>
            </w:r>
          </w:p>
          <w:p w14:paraId="251C4298" w14:textId="77777777" w:rsidR="00297A42" w:rsidRDefault="00297A42" w:rsidP="00E43CB7">
            <w:pPr>
              <w:numPr>
                <w:ilvl w:val="0"/>
                <w:numId w:val="21"/>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48339164" w14:textId="77777777" w:rsidR="00297A42" w:rsidRDefault="00297A42" w:rsidP="00E43CB7">
            <w:pPr>
              <w:numPr>
                <w:ilvl w:val="0"/>
                <w:numId w:val="21"/>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D5D90CD"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098902C2" w14:textId="77777777" w:rsidR="00297A42" w:rsidRDefault="00297A42" w:rsidP="00E43CB7">
            <w:pPr>
              <w:numPr>
                <w:ilvl w:val="0"/>
                <w:numId w:val="22"/>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683B90BC" w14:textId="77777777" w:rsidR="00297A42" w:rsidRDefault="00297A42" w:rsidP="00E43CB7">
            <w:pPr>
              <w:numPr>
                <w:ilvl w:val="0"/>
                <w:numId w:val="22"/>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502C6858" w14:textId="77777777" w:rsidR="00297A42" w:rsidRDefault="00297A42" w:rsidP="00E43CB7">
            <w:pPr>
              <w:numPr>
                <w:ilvl w:val="0"/>
                <w:numId w:val="22"/>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52ABCEF6" w14:textId="77777777" w:rsidR="00297A42" w:rsidRDefault="00297A42" w:rsidP="00E43CB7">
            <w:pPr>
              <w:numPr>
                <w:ilvl w:val="0"/>
                <w:numId w:val="22"/>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242F88CA" w14:textId="77777777" w:rsidR="00297A42" w:rsidRDefault="00297A42" w:rsidP="00E43CB7">
            <w:pPr>
              <w:numPr>
                <w:ilvl w:val="0"/>
                <w:numId w:val="22"/>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E9F638E" w14:textId="77777777" w:rsidR="00297A42" w:rsidRDefault="00297A42" w:rsidP="00E43CB7">
            <w:pPr>
              <w:numPr>
                <w:ilvl w:val="0"/>
                <w:numId w:val="22"/>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3BB24F0" w14:textId="77777777" w:rsidR="00297A42" w:rsidRDefault="00297A42" w:rsidP="00E43CB7">
            <w:pPr>
              <w:numPr>
                <w:ilvl w:val="0"/>
                <w:numId w:val="22"/>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4D84E9AC" w14:textId="77777777" w:rsidR="00297A42" w:rsidRDefault="00297A42" w:rsidP="00E43CB7"/>
        </w:tc>
      </w:tr>
      <w:tr w:rsidR="00297A42" w14:paraId="6CBC9203"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892F98" w14:textId="3B49297E" w:rsidR="00297A42" w:rsidRPr="00D925C6" w:rsidRDefault="00D925C6" w:rsidP="00E43CB7">
            <w:pPr>
              <w:jc w:val="center"/>
              <w:rPr>
                <w:rFonts w:ascii="GHEA Grapalat" w:eastAsia="GHEA Grapalat" w:hAnsi="GHEA Grapalat" w:cs="GHEA Grapalat"/>
                <w:sz w:val="18"/>
              </w:rPr>
            </w:pPr>
            <w:r>
              <w:rPr>
                <w:rFonts w:ascii="GHEA Grapalat" w:eastAsia="GHEA Grapalat" w:hAnsi="GHEA Grapalat" w:cs="GHEA Grapalat"/>
                <w:sz w:val="18"/>
              </w:rPr>
              <w:lastRenderedPageBreak/>
              <w:t>15</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F39963" w14:textId="00C9A15E" w:rsidR="00297A42" w:rsidRPr="00D925C6" w:rsidRDefault="00297A42" w:rsidP="00E43CB7">
            <w:pPr>
              <w:spacing w:line="276" w:lineRule="auto"/>
              <w:jc w:val="center"/>
              <w:rPr>
                <w:rFonts w:ascii="GHEA Grapalat" w:eastAsia="GHEA Grapalat" w:hAnsi="GHEA Grapalat" w:cs="GHEA Grapalat"/>
                <w:b/>
                <w:sz w:val="18"/>
              </w:rPr>
            </w:pPr>
            <w:r w:rsidRPr="00D925C6">
              <w:rPr>
                <w:rFonts w:ascii="GHEA Grapalat" w:eastAsia="GHEA Grapalat" w:hAnsi="GHEA Grapalat" w:cs="GHEA Grapalat"/>
                <w:b/>
                <w:sz w:val="18"/>
              </w:rPr>
              <w:t>Փուլ 2 - «Աշխատանքային նախագիծ»</w:t>
            </w:r>
          </w:p>
          <w:p w14:paraId="49502329" w14:textId="77777777" w:rsidR="00297A42" w:rsidRPr="00D925C6" w:rsidRDefault="00297A42" w:rsidP="00E43CB7">
            <w:pPr>
              <w:jc w:val="center"/>
              <w:rPr>
                <w:sz w:val="18"/>
              </w:rP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1BE94" w14:textId="77777777" w:rsidR="00297A42" w:rsidRDefault="00297A42" w:rsidP="00E43CB7">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1AD8EFB6" w14:textId="77777777" w:rsidR="00297A42" w:rsidRDefault="00297A42" w:rsidP="00E43CB7">
            <w:pPr>
              <w:numPr>
                <w:ilvl w:val="0"/>
                <w:numId w:val="23"/>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F70D896"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7731A032"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45DB96B9"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14321B17"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145F9B3"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548938A5" w14:textId="77777777" w:rsidR="00297A42" w:rsidRDefault="00297A42" w:rsidP="00E43CB7">
            <w:pPr>
              <w:numPr>
                <w:ilvl w:val="0"/>
                <w:numId w:val="23"/>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2F4EEC02"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01C0C8F2" w14:textId="77777777" w:rsidR="00297A42" w:rsidRDefault="00297A42" w:rsidP="00E43CB7">
            <w:pPr>
              <w:numPr>
                <w:ilvl w:val="0"/>
                <w:numId w:val="23"/>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BE99293" w14:textId="77777777" w:rsidR="00297A42" w:rsidRDefault="00297A42" w:rsidP="00E43CB7">
            <w:pPr>
              <w:numPr>
                <w:ilvl w:val="0"/>
                <w:numId w:val="23"/>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2AA9071E" w14:textId="77777777" w:rsidR="00297A42" w:rsidRDefault="00297A42" w:rsidP="00E43CB7">
            <w:pPr>
              <w:numPr>
                <w:ilvl w:val="0"/>
                <w:numId w:val="23"/>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182E217" w14:textId="77777777" w:rsidR="00297A42" w:rsidRDefault="00297A42" w:rsidP="00E43CB7">
            <w:pPr>
              <w:numPr>
                <w:ilvl w:val="0"/>
                <w:numId w:val="23"/>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05285E2E" w14:textId="77777777" w:rsidR="00297A42" w:rsidRDefault="00297A42" w:rsidP="00E43CB7">
            <w:pPr>
              <w:numPr>
                <w:ilvl w:val="0"/>
                <w:numId w:val="23"/>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8B1CBAC" w14:textId="77777777" w:rsidR="00297A42" w:rsidRDefault="00297A42" w:rsidP="00E43CB7">
            <w:pPr>
              <w:numPr>
                <w:ilvl w:val="0"/>
                <w:numId w:val="23"/>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57DF71D4" w14:textId="77777777" w:rsidR="00297A42" w:rsidRDefault="00297A42" w:rsidP="00E43CB7">
            <w:pPr>
              <w:numPr>
                <w:ilvl w:val="0"/>
                <w:numId w:val="23"/>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321EC508" w14:textId="77777777" w:rsidR="00297A42" w:rsidRDefault="00297A42" w:rsidP="00E43CB7">
            <w:pPr>
              <w:numPr>
                <w:ilvl w:val="0"/>
                <w:numId w:val="23"/>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617996C6" w14:textId="77777777" w:rsidR="00297A42" w:rsidRDefault="00297A42" w:rsidP="00E43CB7">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109A2617" w14:textId="77777777" w:rsidR="00297A42" w:rsidRDefault="00297A42" w:rsidP="00E43CB7">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04B3F303" w14:textId="77777777" w:rsidR="00297A42" w:rsidRDefault="00297A42" w:rsidP="00E43CB7">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67E657A" w14:textId="77777777" w:rsidR="00297A42" w:rsidRDefault="00297A42" w:rsidP="00E43CB7">
            <w:pPr>
              <w:tabs>
                <w:tab w:val="left" w:pos="740"/>
              </w:tabs>
              <w:ind w:left="457"/>
              <w:rPr>
                <w:rFonts w:ascii="GHEA Grapalat" w:eastAsia="GHEA Grapalat" w:hAnsi="GHEA Grapalat" w:cs="GHEA Grapalat"/>
                <w:b/>
                <w:color w:val="000000"/>
                <w:sz w:val="20"/>
                <w:shd w:val="clear" w:color="auto" w:fill="FFFFFF"/>
              </w:rPr>
            </w:pPr>
          </w:p>
          <w:p w14:paraId="3A07B351" w14:textId="77777777" w:rsidR="00297A42" w:rsidRDefault="00297A42" w:rsidP="00E43CB7">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5476F487" w14:textId="77777777" w:rsidR="00297A42" w:rsidRDefault="00297A42" w:rsidP="00E43CB7">
            <w:pPr>
              <w:tabs>
                <w:tab w:val="left" w:pos="740"/>
              </w:tabs>
              <w:ind w:left="794"/>
              <w:rPr>
                <w:rFonts w:ascii="GHEA Grapalat" w:eastAsia="GHEA Grapalat" w:hAnsi="GHEA Grapalat" w:cs="GHEA Grapalat"/>
                <w:b/>
                <w:color w:val="000000"/>
                <w:sz w:val="18"/>
                <w:shd w:val="clear" w:color="auto" w:fill="FFFFFF"/>
              </w:rPr>
            </w:pPr>
          </w:p>
          <w:p w14:paraId="728FD188" w14:textId="77777777" w:rsidR="00297A42" w:rsidRDefault="00297A42" w:rsidP="00E43CB7">
            <w:pPr>
              <w:numPr>
                <w:ilvl w:val="0"/>
                <w:numId w:val="26"/>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lastRenderedPageBreak/>
              <w:t>Շինմոնտաժային աշխատանքների նախահաշիվ՝</w:t>
            </w:r>
          </w:p>
          <w:p w14:paraId="12663D3A" w14:textId="77777777" w:rsidR="00297A42" w:rsidRDefault="00297A42" w:rsidP="00E43CB7">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747A66B" w14:textId="77777777" w:rsidR="00297A42" w:rsidRDefault="00297A42" w:rsidP="00E43CB7">
            <w:pPr>
              <w:numPr>
                <w:ilvl w:val="0"/>
                <w:numId w:val="27"/>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12C85A99" w14:textId="77777777" w:rsidR="00297A42" w:rsidRDefault="00297A42" w:rsidP="00E43CB7">
            <w:pPr>
              <w:numPr>
                <w:ilvl w:val="0"/>
                <w:numId w:val="27"/>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2B485FA6" w14:textId="77777777" w:rsidR="00297A42" w:rsidRDefault="00297A42" w:rsidP="00E43CB7">
            <w:pPr>
              <w:numPr>
                <w:ilvl w:val="0"/>
                <w:numId w:val="27"/>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128A2266" w14:textId="77777777" w:rsidR="00297A42" w:rsidRDefault="00297A42" w:rsidP="00E43CB7">
            <w:pPr>
              <w:numPr>
                <w:ilvl w:val="0"/>
                <w:numId w:val="27"/>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58565448" w14:textId="77777777" w:rsidR="00297A42" w:rsidRDefault="00297A42" w:rsidP="00E43CB7">
            <w:pPr>
              <w:numPr>
                <w:ilvl w:val="0"/>
                <w:numId w:val="27"/>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02EC34F6" w14:textId="77777777" w:rsidR="00297A42" w:rsidRDefault="00297A42" w:rsidP="00E43CB7">
            <w:pPr>
              <w:numPr>
                <w:ilvl w:val="0"/>
                <w:numId w:val="27"/>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3AB87CF0" w14:textId="77777777" w:rsidR="00297A42" w:rsidRDefault="00297A42" w:rsidP="00E43CB7">
            <w:pPr>
              <w:numPr>
                <w:ilvl w:val="0"/>
                <w:numId w:val="27"/>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29DC62D" w14:textId="77777777" w:rsidR="00297A42" w:rsidRDefault="00297A42" w:rsidP="00E43CB7">
            <w:pPr>
              <w:numPr>
                <w:ilvl w:val="0"/>
                <w:numId w:val="27"/>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09C885AA" w14:textId="77777777" w:rsidR="00297A42" w:rsidRDefault="00297A42" w:rsidP="00E43CB7">
            <w:pPr>
              <w:numPr>
                <w:ilvl w:val="0"/>
                <w:numId w:val="27"/>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297A42" w14:paraId="7FBB97A3"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A7354" w14:textId="5BB7871F" w:rsidR="00297A42" w:rsidRPr="00763A9C" w:rsidRDefault="00763A9C" w:rsidP="00E43CB7">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672944" w14:textId="77777777" w:rsidR="00297A42" w:rsidRPr="00763A9C" w:rsidRDefault="00297A42" w:rsidP="00E43CB7">
            <w:pPr>
              <w:tabs>
                <w:tab w:val="left" w:pos="352"/>
              </w:tabs>
              <w:spacing w:line="276" w:lineRule="auto"/>
              <w:ind w:left="68"/>
              <w:jc w:val="center"/>
              <w:rPr>
                <w:rFonts w:ascii="GHEA Grapalat" w:eastAsia="GHEA Grapalat" w:hAnsi="GHEA Grapalat" w:cs="GHEA Grapalat"/>
                <w:b/>
                <w:sz w:val="18"/>
                <w:shd w:val="clear" w:color="auto" w:fill="FFFFFF"/>
              </w:rPr>
            </w:pPr>
            <w:r w:rsidRPr="00763A9C">
              <w:rPr>
                <w:rFonts w:ascii="GHEA Grapalat" w:eastAsia="GHEA Grapalat" w:hAnsi="GHEA Grapalat" w:cs="GHEA Grapalat"/>
                <w:b/>
                <w:sz w:val="18"/>
                <w:shd w:val="clear" w:color="auto" w:fill="FFFFFF"/>
              </w:rPr>
              <w:t>Համաձայնեցումներ</w:t>
            </w:r>
          </w:p>
          <w:p w14:paraId="7AA7080A" w14:textId="77777777" w:rsidR="00297A42" w:rsidRPr="00763A9C" w:rsidRDefault="00297A42" w:rsidP="00E43CB7">
            <w:pPr>
              <w:jc w:val="cente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C6F06" w14:textId="77777777" w:rsidR="00297A42" w:rsidRDefault="00297A42" w:rsidP="00E43CB7">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2D6C4213" w14:textId="77777777" w:rsidR="00297A42" w:rsidRDefault="00297A42" w:rsidP="00E43CB7">
            <w:pPr>
              <w:numPr>
                <w:ilvl w:val="0"/>
                <w:numId w:val="28"/>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2D2FA759" w14:textId="77777777" w:rsidR="00297A42" w:rsidRDefault="00297A42" w:rsidP="00E43CB7">
            <w:pPr>
              <w:numPr>
                <w:ilvl w:val="0"/>
                <w:numId w:val="28"/>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1833D002" w14:textId="77777777" w:rsidR="00297A42" w:rsidRDefault="00297A42" w:rsidP="00E43CB7">
            <w:pPr>
              <w:numPr>
                <w:ilvl w:val="0"/>
                <w:numId w:val="28"/>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16BFABEE" w14:textId="77777777" w:rsidR="00297A42" w:rsidRDefault="00297A42" w:rsidP="00E43CB7">
            <w:pPr>
              <w:numPr>
                <w:ilvl w:val="0"/>
                <w:numId w:val="28"/>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52337CB6" w14:textId="77777777" w:rsidR="00297A42" w:rsidRDefault="00297A42" w:rsidP="00E43CB7">
            <w:pPr>
              <w:numPr>
                <w:ilvl w:val="0"/>
                <w:numId w:val="28"/>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1C443540" w14:textId="77777777" w:rsidR="00297A42" w:rsidRDefault="00297A42" w:rsidP="00E43CB7">
            <w:pPr>
              <w:numPr>
                <w:ilvl w:val="0"/>
                <w:numId w:val="28"/>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297A42" w14:paraId="2E15651D"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53BAE" w14:textId="47A76F79" w:rsidR="00297A42" w:rsidRPr="00763A9C" w:rsidRDefault="00763A9C" w:rsidP="00E43CB7">
            <w:pPr>
              <w:jc w:val="center"/>
              <w:rPr>
                <w:rFonts w:ascii="GHEA Grapalat" w:eastAsia="GHEA Grapalat" w:hAnsi="GHEA Grapalat" w:cs="GHEA Grapalat"/>
                <w:sz w:val="18"/>
              </w:rPr>
            </w:pPr>
            <w:r>
              <w:rPr>
                <w:rFonts w:ascii="GHEA Grapalat" w:eastAsia="GHEA Grapalat" w:hAnsi="GHEA Grapalat" w:cs="GHEA Grapalat"/>
                <w:sz w:val="18"/>
              </w:rPr>
              <w:t>17</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BF589A" w14:textId="77777777" w:rsidR="00297A42" w:rsidRDefault="00297A42" w:rsidP="00E43CB7">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B6F658" w14:textId="77777777" w:rsidR="00297A42" w:rsidRDefault="00297A42" w:rsidP="00E43CB7">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«Նախագծի» համար։</w:t>
            </w:r>
          </w:p>
        </w:tc>
      </w:tr>
      <w:tr w:rsidR="00297A42" w14:paraId="33FE64E3"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D4C688" w14:textId="09D3CEB2" w:rsidR="00297A42" w:rsidRPr="00763A9C" w:rsidRDefault="00763A9C" w:rsidP="00E43CB7">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D0FD56" w14:textId="77777777" w:rsidR="00297A42" w:rsidRPr="00763A9C" w:rsidRDefault="00297A42" w:rsidP="00E43CB7">
            <w:pPr>
              <w:spacing w:line="276" w:lineRule="auto"/>
              <w:ind w:firstLine="130"/>
              <w:jc w:val="center"/>
              <w:rPr>
                <w:rFonts w:ascii="GHEA Grapalat" w:eastAsia="GHEA Grapalat" w:hAnsi="GHEA Grapalat" w:cs="GHEA Grapalat"/>
                <w:b/>
                <w:sz w:val="18"/>
              </w:rPr>
            </w:pPr>
            <w:r w:rsidRPr="00763A9C">
              <w:rPr>
                <w:rFonts w:ascii="GHEA Grapalat" w:eastAsia="GHEA Grapalat" w:hAnsi="GHEA Grapalat" w:cs="GHEA Grapalat"/>
                <w:b/>
                <w:sz w:val="18"/>
              </w:rPr>
              <w:t>ՆԱԽԱԳԾԻ ԼՐԱՄՇԱԿՈՒՄ</w:t>
            </w:r>
          </w:p>
          <w:p w14:paraId="4293B358" w14:textId="77777777" w:rsidR="00297A42" w:rsidRPr="00763A9C" w:rsidRDefault="00297A42" w:rsidP="00E43CB7">
            <w:pPr>
              <w:ind w:firstLine="130"/>
              <w:jc w:val="cente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40E69" w14:textId="77777777" w:rsidR="00297A42" w:rsidRDefault="00297A42" w:rsidP="00E43CB7">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2EB9AB03" w14:textId="77777777" w:rsidR="00297A42" w:rsidRDefault="00297A42" w:rsidP="00E43CB7">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23E255E7" w14:textId="77777777" w:rsidR="00297A42" w:rsidRDefault="00297A42" w:rsidP="00E43CB7">
            <w:pPr>
              <w:numPr>
                <w:ilvl w:val="0"/>
                <w:numId w:val="29"/>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D064128" w14:textId="77777777" w:rsidR="00297A42" w:rsidRDefault="00297A42" w:rsidP="00E43CB7">
            <w:pPr>
              <w:numPr>
                <w:ilvl w:val="0"/>
                <w:numId w:val="29"/>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w:t>
            </w:r>
            <w:r>
              <w:rPr>
                <w:rFonts w:ascii="GHEA Grapalat" w:eastAsia="GHEA Grapalat" w:hAnsi="GHEA Grapalat" w:cs="GHEA Grapalat"/>
                <w:sz w:val="18"/>
              </w:rPr>
              <w:lastRenderedPageBreak/>
              <w:t>նախագծանախահաշվային փաստաթղթերի լրամշակումն իրականացվում է առանց ֆինանսական փոխհատուցման՝ առավելագույնը 20-օրյա ժամկետում:</w:t>
            </w:r>
          </w:p>
        </w:tc>
      </w:tr>
      <w:tr w:rsidR="00297A42" w14:paraId="678F9809" w14:textId="77777777" w:rsidTr="00CD4242">
        <w:tc>
          <w:tcPr>
            <w:tcW w:w="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712BA3" w14:textId="0A068AAD" w:rsidR="00297A42" w:rsidRPr="00763A9C" w:rsidRDefault="00763A9C" w:rsidP="00E43CB7">
            <w:pPr>
              <w:jc w:val="center"/>
              <w:rPr>
                <w:rFonts w:ascii="GHEA Grapalat" w:eastAsia="GHEA Grapalat" w:hAnsi="GHEA Grapalat" w:cs="GHEA Grapalat"/>
                <w:sz w:val="18"/>
              </w:rPr>
            </w:pPr>
            <w:r>
              <w:rPr>
                <w:rFonts w:ascii="GHEA Grapalat" w:eastAsia="GHEA Grapalat" w:hAnsi="GHEA Grapalat" w:cs="GHEA Grapalat"/>
                <w:sz w:val="18"/>
              </w:rPr>
              <w:lastRenderedPageBreak/>
              <w:t>19</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3D785" w14:textId="77777777" w:rsidR="00297A42" w:rsidRDefault="00297A42" w:rsidP="00E43CB7">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018FD1DA" w14:textId="77777777" w:rsidR="00297A42" w:rsidRDefault="00297A42" w:rsidP="00E43CB7">
            <w:pPr>
              <w:jc w:val="center"/>
            </w:pPr>
          </w:p>
        </w:tc>
        <w:tc>
          <w:tcPr>
            <w:tcW w:w="64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24515" w14:textId="79282F01" w:rsidR="00297A42" w:rsidRDefault="00297A42" w:rsidP="00E43CB7">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Փուլ 1-ում «Նախագիծ» պատվիրատուին է ներկայացվում նախագծի էսքիզային տարբերակը՝ համաձայն 1</w:t>
            </w:r>
            <w:r w:rsidR="00BE309D">
              <w:rPr>
                <w:rFonts w:ascii="GHEA Grapalat" w:eastAsia="GHEA Grapalat" w:hAnsi="GHEA Grapalat" w:cs="GHEA Grapalat"/>
                <w:b/>
                <w:sz w:val="18"/>
              </w:rPr>
              <w:t>4</w:t>
            </w:r>
            <w:r>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0BD0E28B" w14:textId="77777777" w:rsidR="00297A42" w:rsidRDefault="00297A42" w:rsidP="00E43CB7">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3739E774" w14:textId="5D5D5759" w:rsidR="00297A42" w:rsidRDefault="00297A42" w:rsidP="00E43CB7">
      <w:pPr>
        <w:tabs>
          <w:tab w:val="left" w:pos="6570"/>
        </w:tabs>
        <w:jc w:val="center"/>
        <w:rPr>
          <w:rFonts w:ascii="GHEA Grapalat" w:hAnsi="GHEA Grapalat"/>
          <w:b/>
          <w:sz w:val="20"/>
          <w:szCs w:val="20"/>
          <w:u w:val="single"/>
          <w:lang w:val="hy-AM"/>
        </w:rPr>
      </w:pPr>
    </w:p>
    <w:p w14:paraId="7729E96E" w14:textId="77777777" w:rsidR="00297A42" w:rsidRDefault="00297A42" w:rsidP="00E43CB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241"/>
        <w:gridCol w:w="931"/>
        <w:gridCol w:w="1135"/>
      </w:tblGrid>
      <w:tr w:rsidR="00297A42" w14:paraId="46B26EE5" w14:textId="77777777" w:rsidTr="00CD4242">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D1314" w14:textId="77777777" w:rsidR="00297A42" w:rsidRDefault="00297A42" w:rsidP="00E43CB7">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1B252" w14:textId="77777777" w:rsidR="00297A42" w:rsidRDefault="00297A42" w:rsidP="00E43CB7">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2B546" w14:textId="77777777" w:rsidR="00297A42" w:rsidRDefault="00297A42" w:rsidP="00E43CB7">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13530" w14:textId="77777777" w:rsidR="00297A42" w:rsidRDefault="00297A42" w:rsidP="00E43CB7">
            <w:pPr>
              <w:jc w:val="center"/>
            </w:pPr>
            <w:r>
              <w:rPr>
                <w:rFonts w:ascii="GHEA Grapalat" w:eastAsia="GHEA Grapalat" w:hAnsi="GHEA Grapalat" w:cs="GHEA Grapalat"/>
                <w:sz w:val="18"/>
              </w:rPr>
              <w:t>Քանակ</w:t>
            </w:r>
          </w:p>
        </w:tc>
      </w:tr>
      <w:tr w:rsidR="00297A42" w14:paraId="0DF23573" w14:textId="77777777" w:rsidTr="00CD4242">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5515CB" w14:textId="77777777" w:rsidR="00297A42" w:rsidRDefault="00297A42" w:rsidP="00E43CB7">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1D4FA" w14:textId="77777777" w:rsidR="00297A42" w:rsidRDefault="00297A42" w:rsidP="00E43CB7">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C4588F" w14:textId="77777777" w:rsidR="00297A42" w:rsidRDefault="00297A42" w:rsidP="00E43CB7">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862257" w14:textId="77777777" w:rsidR="00297A42" w:rsidRDefault="00297A42" w:rsidP="00E43CB7">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04CE1" w14:textId="77777777" w:rsidR="00297A42" w:rsidRDefault="00297A42" w:rsidP="00E43CB7">
            <w:pPr>
              <w:jc w:val="center"/>
            </w:pPr>
            <w:r>
              <w:rPr>
                <w:rFonts w:ascii="GHEA Grapalat" w:eastAsia="GHEA Grapalat" w:hAnsi="GHEA Grapalat" w:cs="GHEA Grapalat"/>
                <w:sz w:val="18"/>
              </w:rPr>
              <w:t>Ռուսերեն</w:t>
            </w:r>
          </w:p>
        </w:tc>
      </w:tr>
      <w:tr w:rsidR="00297A42" w14:paraId="024C837A" w14:textId="77777777" w:rsidTr="00CD4242">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F92ADC" w14:textId="77777777" w:rsidR="00297A42" w:rsidRDefault="00297A42" w:rsidP="00E43CB7">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E0899" w14:textId="77777777" w:rsidR="00297A42" w:rsidRDefault="00297A42" w:rsidP="00E43CB7">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CA4C8"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7DA6646" w14:textId="560175E5" w:rsidR="00297A42" w:rsidRDefault="00297A42" w:rsidP="00E43CB7">
            <w:r>
              <w:rPr>
                <w:rFonts w:ascii="GHEA Grapalat" w:eastAsia="GHEA Grapalat" w:hAnsi="GHEA Grapalat" w:cs="GHEA Grapalat"/>
                <w:sz w:val="18"/>
              </w:rPr>
              <w:t>Բաժին 7, 8, 9 և 1</w:t>
            </w:r>
            <w:r w:rsidR="00BE309D">
              <w:rPr>
                <w:rFonts w:ascii="GHEA Grapalat" w:eastAsia="GHEA Grapalat" w:hAnsi="GHEA Grapalat" w:cs="GHEA Grapalat"/>
                <w:sz w:val="18"/>
              </w:rPr>
              <w:t>4</w:t>
            </w:r>
            <w:r>
              <w:rPr>
                <w:rFonts w:ascii="GHEA Grapalat" w:eastAsia="GHEA Grapalat" w:hAnsi="GHEA Grapalat" w:cs="GHEA Grapalat"/>
                <w:sz w:val="18"/>
              </w:rPr>
              <w:t>-ի  (փուլ 1) նշված եզրակացությունները,</w:t>
            </w:r>
            <w:r w:rsidR="00BE309D">
              <w:rPr>
                <w:rFonts w:ascii="GHEA Grapalat" w:eastAsia="GHEA Grapalat" w:hAnsi="GHEA Grapalat" w:cs="GHEA Grapalat"/>
                <w:sz w:val="18"/>
              </w:rPr>
              <w:t xml:space="preserve"> </w:t>
            </w:r>
            <w:r>
              <w:rPr>
                <w:rFonts w:ascii="GHEA Grapalat" w:eastAsia="GHEA Grapalat" w:hAnsi="GHEA Grapalat" w:cs="GHEA Grapalat"/>
                <w:sz w:val="18"/>
              </w:rPr>
              <w:t>հաշվարկները և նկարագրերը և բաժին 1</w:t>
            </w:r>
            <w:r w:rsidR="00BE309D">
              <w:rPr>
                <w:rFonts w:ascii="GHEA Grapalat" w:eastAsia="GHEA Grapalat" w:hAnsi="GHEA Grapalat" w:cs="GHEA Grapalat"/>
                <w:sz w:val="18"/>
              </w:rPr>
              <w:t>5</w:t>
            </w:r>
            <w:r>
              <w:rPr>
                <w:rFonts w:ascii="GHEA Grapalat" w:eastAsia="GHEA Grapalat" w:hAnsi="GHEA Grapalat" w:cs="GHEA Grapalat"/>
                <w:sz w:val="18"/>
              </w:rPr>
              <w:t>-ի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924832" w14:textId="77777777" w:rsidR="00297A42" w:rsidRDefault="00297A42" w:rsidP="00E43CB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88BEA" w14:textId="77777777" w:rsidR="00297A42" w:rsidRDefault="00297A42" w:rsidP="00E43CB7">
            <w:pPr>
              <w:jc w:val="center"/>
            </w:pPr>
            <w:r>
              <w:rPr>
                <w:rFonts w:ascii="GHEA Grapalat" w:eastAsia="GHEA Grapalat" w:hAnsi="GHEA Grapalat" w:cs="GHEA Grapalat"/>
                <w:sz w:val="18"/>
              </w:rPr>
              <w:t>2</w:t>
            </w:r>
          </w:p>
        </w:tc>
      </w:tr>
      <w:tr w:rsidR="00297A42" w14:paraId="4B96A908" w14:textId="77777777" w:rsidTr="00CD4242">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C8F46" w14:textId="77777777" w:rsidR="00297A42" w:rsidRDefault="00297A42" w:rsidP="00E43CB7">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153DD" w14:textId="77777777" w:rsidR="00297A42" w:rsidRDefault="00297A42" w:rsidP="00E43CB7">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B112F"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1D3F385B" w14:textId="7C109F93"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բաժին 1</w:t>
            </w:r>
            <w:r w:rsidR="00BE309D">
              <w:rPr>
                <w:rFonts w:ascii="GHEA Grapalat" w:eastAsia="GHEA Grapalat" w:hAnsi="GHEA Grapalat" w:cs="GHEA Grapalat"/>
                <w:sz w:val="18"/>
              </w:rPr>
              <w:t>5</w:t>
            </w:r>
            <w:r>
              <w:rPr>
                <w:rFonts w:ascii="GHEA Grapalat" w:eastAsia="GHEA Grapalat" w:hAnsi="GHEA Grapalat" w:cs="GHEA Grapalat"/>
                <w:sz w:val="18"/>
              </w:rPr>
              <w:t>-ի (փուլ 2) «ԱՇԽԱՏԱՆՔԱՅԻՆ ՆԱԽԱԳԻԾ»  կետ 2, 3, 4, 5, 6, 7 և 12, 13 կետերի պահանջներին վերաբերվող մանրամասն նախագծեր։</w:t>
            </w:r>
          </w:p>
          <w:p w14:paraId="1D61AD57" w14:textId="68222548" w:rsidR="00297A42" w:rsidRDefault="00297A42" w:rsidP="00E43CB7">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w:t>
            </w:r>
            <w:r w:rsidR="00BE309D">
              <w:rPr>
                <w:rFonts w:ascii="GHEA Grapalat" w:eastAsia="GHEA Grapalat" w:hAnsi="GHEA Grapalat" w:cs="GHEA Grapalat"/>
                <w:sz w:val="18"/>
              </w:rPr>
              <w:t xml:space="preserve"> </w:t>
            </w:r>
            <w:r>
              <w:rPr>
                <w:rFonts w:ascii="GHEA Grapalat" w:eastAsia="GHEA Grapalat" w:hAnsi="GHEA Grapalat" w:cs="GHEA Grapalat"/>
                <w:sz w:val="18"/>
              </w:rPr>
              <w:t>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439183" w14:textId="77777777" w:rsidR="00297A42" w:rsidRDefault="00297A42" w:rsidP="00E43CB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21D32" w14:textId="77777777" w:rsidR="00297A42" w:rsidRDefault="00297A42" w:rsidP="00E43CB7">
            <w:pPr>
              <w:jc w:val="center"/>
            </w:pPr>
            <w:r>
              <w:rPr>
                <w:rFonts w:ascii="GHEA Grapalat" w:eastAsia="GHEA Grapalat" w:hAnsi="GHEA Grapalat" w:cs="GHEA Grapalat"/>
                <w:sz w:val="18"/>
              </w:rPr>
              <w:t>6</w:t>
            </w:r>
          </w:p>
        </w:tc>
      </w:tr>
      <w:tr w:rsidR="00297A42" w14:paraId="4CC6EA9D" w14:textId="77777777" w:rsidTr="00CD4242">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F75A4" w14:textId="77777777" w:rsidR="00297A42" w:rsidRDefault="00297A42" w:rsidP="00E43CB7">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0F756" w14:textId="77777777" w:rsidR="00297A42" w:rsidRDefault="00297A42" w:rsidP="00E43CB7">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D614E"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6C5AB69D" w14:textId="77777777" w:rsidR="00297A42" w:rsidRDefault="00297A42" w:rsidP="00E43CB7">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C9799" w14:textId="77777777" w:rsidR="00297A42" w:rsidRDefault="00297A42" w:rsidP="00E43CB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0BE72" w14:textId="77777777" w:rsidR="00297A42" w:rsidRDefault="00297A42" w:rsidP="00E43CB7">
            <w:pPr>
              <w:jc w:val="center"/>
            </w:pPr>
            <w:r>
              <w:rPr>
                <w:rFonts w:ascii="GHEA Grapalat" w:eastAsia="GHEA Grapalat" w:hAnsi="GHEA Grapalat" w:cs="GHEA Grapalat"/>
                <w:sz w:val="18"/>
              </w:rPr>
              <w:t>1</w:t>
            </w:r>
          </w:p>
        </w:tc>
      </w:tr>
      <w:tr w:rsidR="00297A42" w14:paraId="352B6303" w14:textId="77777777" w:rsidTr="00CD4242">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362A7" w14:textId="77777777" w:rsidR="00297A42" w:rsidRDefault="00297A42" w:rsidP="00E43CB7">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C5D70"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1E95114" w14:textId="77777777" w:rsidR="00297A42" w:rsidRDefault="00297A42" w:rsidP="00E43CB7">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8395F"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81DA178" w14:textId="77777777" w:rsidR="00297A42" w:rsidRDefault="00297A42" w:rsidP="00E43CB7">
            <w:r>
              <w:rPr>
                <w:rFonts w:ascii="GHEA Grapalat" w:eastAsia="GHEA Grapalat" w:hAnsi="GHEA Grapalat" w:cs="GHEA Grapalat"/>
                <w:sz w:val="18"/>
              </w:rPr>
              <w:lastRenderedPageBreak/>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35A9" w14:textId="77777777" w:rsidR="00297A42" w:rsidRDefault="00297A42" w:rsidP="00E43CB7">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F6FA8" w14:textId="77777777" w:rsidR="00297A42" w:rsidRDefault="00297A42" w:rsidP="00E43CB7">
            <w:pPr>
              <w:jc w:val="center"/>
            </w:pPr>
            <w:r>
              <w:rPr>
                <w:rFonts w:ascii="GHEA Grapalat" w:eastAsia="GHEA Grapalat" w:hAnsi="GHEA Grapalat" w:cs="GHEA Grapalat"/>
                <w:sz w:val="18"/>
              </w:rPr>
              <w:t>2</w:t>
            </w:r>
          </w:p>
        </w:tc>
      </w:tr>
      <w:tr w:rsidR="00297A42" w14:paraId="7B99D64D" w14:textId="77777777" w:rsidTr="00CD4242">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8241FB" w14:textId="77777777" w:rsidR="00297A42" w:rsidRDefault="00297A42" w:rsidP="00E43CB7">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2A1680" w14:textId="77777777" w:rsidR="00297A42" w:rsidRDefault="00297A42" w:rsidP="00E43CB7">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ADD795" w14:textId="77777777" w:rsidR="00297A42" w:rsidRDefault="00297A42" w:rsidP="00E43CB7">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393459FA" w14:textId="77777777" w:rsidR="00297A42" w:rsidRDefault="00297A42" w:rsidP="00E43CB7">
            <w:pPr>
              <w:numPr>
                <w:ilvl w:val="0"/>
                <w:numId w:val="30"/>
              </w:numPr>
              <w:ind w:left="720" w:hanging="360"/>
              <w:rPr>
                <w:rFonts w:ascii="Sylfaen" w:eastAsia="Sylfaen" w:hAnsi="Sylfaen" w:cs="Sylfaen"/>
                <w:sz w:val="20"/>
              </w:rPr>
            </w:pPr>
            <w:r>
              <w:rPr>
                <w:rFonts w:ascii="GHEA Grapalat" w:eastAsia="GHEA Grapalat" w:hAnsi="GHEA Grapalat" w:cs="GHEA Grapalat"/>
                <w:sz w:val="18"/>
              </w:rPr>
              <w:t>Ըստ գործող նորմերի</w:t>
            </w:r>
          </w:p>
          <w:p w14:paraId="286CA669" w14:textId="77777777" w:rsidR="00297A42" w:rsidRPr="00E43CB7" w:rsidRDefault="00297A42" w:rsidP="00E43CB7">
            <w:pPr>
              <w:jc w:val="both"/>
              <w:rPr>
                <w:rFonts w:ascii="GHEA Grapalat" w:eastAsia="GHEA Grapalat" w:hAnsi="GHEA Grapalat" w:cs="GHEA Grapalat"/>
                <w:sz w:val="18"/>
              </w:rPr>
            </w:pPr>
            <w:bookmarkStart w:id="8" w:name="_GoBack"/>
            <w:r w:rsidRPr="00E43CB7">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6B38D4C5" w14:textId="77777777" w:rsidR="00297A42" w:rsidRDefault="00297A42" w:rsidP="00E43CB7">
            <w:pPr>
              <w:jc w:val="both"/>
            </w:pPr>
            <w:r w:rsidRPr="00E43CB7">
              <w:rPr>
                <w:rFonts w:ascii="GHEA Grapalat" w:eastAsia="GHEA Grapalat" w:hAnsi="GHEA Grapalat" w:cs="GHEA Grapalat"/>
                <w:sz w:val="18"/>
              </w:rPr>
              <w:t>Առանձին տողերով ներառել պահանջվող միանվագ ծախսերը, որոնք սհմանվում են ՀԾԿՀ-ի կողմից։</w:t>
            </w:r>
            <w:bookmarkEnd w:id="8"/>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78678" w14:textId="77777777" w:rsidR="00297A42" w:rsidRDefault="00297A42" w:rsidP="00E43CB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EA202" w14:textId="77777777" w:rsidR="00297A42" w:rsidRDefault="00297A42" w:rsidP="00E43CB7">
            <w:pPr>
              <w:jc w:val="center"/>
            </w:pPr>
            <w:r>
              <w:rPr>
                <w:rFonts w:ascii="GHEA Grapalat" w:eastAsia="GHEA Grapalat" w:hAnsi="GHEA Grapalat" w:cs="GHEA Grapalat"/>
                <w:sz w:val="18"/>
              </w:rPr>
              <w:t>1</w:t>
            </w:r>
          </w:p>
        </w:tc>
      </w:tr>
    </w:tbl>
    <w:p w14:paraId="57BF5549" w14:textId="77777777" w:rsidR="00297A42" w:rsidRDefault="00297A42" w:rsidP="00E43CB7">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6237C189" w14:textId="77777777" w:rsidR="00297A42" w:rsidRDefault="00297A42" w:rsidP="00E43CB7">
      <w:pPr>
        <w:numPr>
          <w:ilvl w:val="0"/>
          <w:numId w:val="31"/>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00893D1" w14:textId="77777777" w:rsidR="00297A42" w:rsidRDefault="00297A42" w:rsidP="00E43CB7">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41B73BF" w14:textId="77777777" w:rsidR="00297A42" w:rsidRDefault="00297A42" w:rsidP="00E43CB7">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C34306B" w14:textId="77777777" w:rsidR="00297A42" w:rsidRDefault="00297A42" w:rsidP="00E43CB7">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9323E08" w14:textId="77777777" w:rsidR="00297A42" w:rsidRDefault="00297A42" w:rsidP="00E43CB7">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3782857C" w14:textId="77777777" w:rsidR="00297A42" w:rsidRDefault="00297A42" w:rsidP="00E43CB7">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2547B1F4" w14:textId="77777777" w:rsidR="00297A42" w:rsidRDefault="00297A42" w:rsidP="00E43CB7">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4A829131" w14:textId="77777777" w:rsidR="00297A42" w:rsidRDefault="00297A42" w:rsidP="00E43CB7">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0E08DD72" w14:textId="77777777" w:rsidR="00297A42" w:rsidRDefault="00297A42" w:rsidP="00E43CB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05240D53" w14:textId="77777777" w:rsidR="00297A42" w:rsidRDefault="00297A42" w:rsidP="00E43CB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531FD163" w14:textId="77777777" w:rsidR="00297A42" w:rsidRDefault="00297A42" w:rsidP="00E43CB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73F1E740" w14:textId="7F28517E" w:rsidR="00C83B94" w:rsidRPr="006E0A77" w:rsidRDefault="00C83B94" w:rsidP="00E43CB7">
      <w:pPr>
        <w:rPr>
          <w:rFonts w:ascii="GHEA Grapalat" w:hAnsi="GHEA Grapalat"/>
          <w:b/>
          <w:sz w:val="20"/>
          <w:szCs w:val="20"/>
          <w:lang w:val="hy-AM"/>
        </w:rPr>
      </w:pPr>
    </w:p>
    <w:p w14:paraId="53C998A6" w14:textId="000025B2" w:rsidR="00174841" w:rsidRPr="006E0A77" w:rsidRDefault="001D7B61" w:rsidP="00E43CB7">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E43CB7">
      <w:pPr>
        <w:ind w:firstLine="130"/>
        <w:jc w:val="right"/>
        <w:rPr>
          <w:rFonts w:ascii="GHEA Grapalat" w:hAnsi="GHEA Grapalat" w:cs="Sylfaen"/>
          <w:sz w:val="18"/>
          <w:szCs w:val="18"/>
          <w:lang w:val="hy-AM"/>
        </w:rPr>
      </w:pPr>
    </w:p>
    <w:p w14:paraId="12231981" w14:textId="4A89386F" w:rsidR="00515297" w:rsidRPr="006E0A77" w:rsidRDefault="00515297" w:rsidP="00E43CB7">
      <w:pPr>
        <w:tabs>
          <w:tab w:val="left" w:pos="6570"/>
        </w:tabs>
        <w:jc w:val="center"/>
        <w:rPr>
          <w:rFonts w:ascii="GHEA Grapalat" w:hAnsi="GHEA Grapalat"/>
          <w:b/>
          <w:sz w:val="20"/>
          <w:szCs w:val="20"/>
          <w:u w:val="single"/>
          <w:lang w:val="hy-AM"/>
        </w:rPr>
      </w:pPr>
    </w:p>
    <w:p w14:paraId="0D46D690" w14:textId="71A21CCA" w:rsidR="00174841" w:rsidRPr="006E0A77" w:rsidRDefault="00174841"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2B73A2">
          <w:footnotePr>
            <w:pos w:val="beneathText"/>
          </w:footnotePr>
          <w:pgSz w:w="11906" w:h="16838" w:code="9"/>
          <w:pgMar w:top="533" w:right="836"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E43CB7">
      <w:pPr>
        <w:jc w:val="right"/>
        <w:rPr>
          <w:rFonts w:ascii="GHEA Grapalat" w:hAnsi="GHEA Grapalat"/>
          <w:sz w:val="20"/>
          <w:szCs w:val="20"/>
          <w:lang w:val="hy-AM"/>
        </w:rPr>
      </w:pPr>
    </w:p>
    <w:p w14:paraId="5C95372D" w14:textId="009BEDDA" w:rsidR="007678FA" w:rsidRPr="004078CC" w:rsidRDefault="007678FA" w:rsidP="00E43CB7">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E43CB7">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755F95DD" w:rsidR="00C62268" w:rsidRPr="006E0A77" w:rsidRDefault="00C62268" w:rsidP="00E43CB7">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3A02D5">
        <w:rPr>
          <w:rFonts w:ascii="GHEA Grapalat" w:hAnsi="GHEA Grapalat"/>
          <w:i/>
          <w:sz w:val="20"/>
          <w:szCs w:val="20"/>
        </w:rPr>
        <w:t>37</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9F370C" w:rsidRDefault="007678FA" w:rsidP="00E43CB7">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E43CB7">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6B608409" w:rsidR="00C62268" w:rsidRPr="009F370C" w:rsidRDefault="00C62268" w:rsidP="00E43CB7">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3A02D5">
        <w:rPr>
          <w:rFonts w:ascii="GHEA Grapalat" w:hAnsi="GHEA Grapalat"/>
          <w:i/>
          <w:sz w:val="20"/>
          <w:szCs w:val="20"/>
        </w:rPr>
        <w:t>37</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F017A" w:rsidRDefault="003A02D5" w:rsidP="00E43CB7">
      <w:pPr>
        <w:jc w:val="right"/>
        <w:rPr>
          <w:rFonts w:ascii="GHEA Grapalat" w:hAnsi="GHEA Grapalat"/>
          <w:i/>
          <w:sz w:val="20"/>
          <w:szCs w:val="20"/>
        </w:rPr>
      </w:pPr>
      <w:r w:rsidRPr="009F370C">
        <w:rPr>
          <w:rFonts w:ascii="GHEA Grapalat" w:hAnsi="GHEA Grapalat"/>
          <w:i/>
          <w:sz w:val="20"/>
          <w:szCs w:val="20"/>
          <w:lang w:val="hy-AM"/>
        </w:rPr>
        <w:t xml:space="preserve">Հավելված N </w:t>
      </w:r>
      <w:r>
        <w:rPr>
          <w:rFonts w:ascii="GHEA Grapalat" w:hAnsi="GHEA Grapalat"/>
          <w:i/>
          <w:sz w:val="20"/>
          <w:szCs w:val="20"/>
        </w:rPr>
        <w:t>4</w:t>
      </w:r>
    </w:p>
    <w:p w14:paraId="2FDEE196" w14:textId="77777777" w:rsidR="003A02D5" w:rsidRDefault="003A02D5" w:rsidP="00E43CB7">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1481105C" w14:textId="1ADBF04D" w:rsidR="003A02D5" w:rsidRPr="009F370C" w:rsidRDefault="003A02D5" w:rsidP="00E43CB7">
      <w:pPr>
        <w:jc w:val="right"/>
        <w:rPr>
          <w:rFonts w:ascii="GHEA Grapalat" w:hAnsi="GHEA Grapalat"/>
          <w:i/>
          <w:sz w:val="20"/>
          <w:szCs w:val="20"/>
          <w:lang w:val="hy-AM"/>
        </w:rPr>
      </w:pPr>
      <w:r w:rsidRPr="009F370C">
        <w:rPr>
          <w:rFonts w:ascii="GHEA Grapalat" w:hAnsi="GHEA Grapalat"/>
          <w:i/>
          <w:sz w:val="20"/>
          <w:szCs w:val="20"/>
          <w:lang w:val="hy-AM"/>
        </w:rPr>
        <w:t>N ՀՀՔԿ-ԲՄԽԾՁԲ-25/</w:t>
      </w:r>
      <w:r>
        <w:rPr>
          <w:rFonts w:ascii="GHEA Grapalat" w:hAnsi="GHEA Grapalat"/>
          <w:i/>
          <w:sz w:val="20"/>
          <w:szCs w:val="20"/>
        </w:rPr>
        <w:t>37</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442923">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9" w:name="_Hlk187704942"/>
            <w:bookmarkStart w:id="10"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E43CB7">
            <w:pPr>
              <w:pStyle w:val="ListParagraph"/>
              <w:numPr>
                <w:ilvl w:val="0"/>
                <w:numId w:val="1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E43CB7">
            <w:pPr>
              <w:pStyle w:val="ListParagraph"/>
              <w:numPr>
                <w:ilvl w:val="0"/>
                <w:numId w:val="1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bookmarkEnd w:id="10"/>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FB273" w14:textId="77777777" w:rsidR="00DB00B0" w:rsidRDefault="00DB00B0">
      <w:r>
        <w:separator/>
      </w:r>
    </w:p>
  </w:endnote>
  <w:endnote w:type="continuationSeparator" w:id="0">
    <w:p w14:paraId="3E492A8D" w14:textId="77777777" w:rsidR="00DB00B0" w:rsidRDefault="00DB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5456E" w14:textId="77777777" w:rsidR="00DB00B0" w:rsidRDefault="00DB00B0">
      <w:r>
        <w:separator/>
      </w:r>
    </w:p>
  </w:footnote>
  <w:footnote w:type="continuationSeparator" w:id="0">
    <w:p w14:paraId="33F4F782" w14:textId="77777777" w:rsidR="00DB00B0" w:rsidRDefault="00DB00B0">
      <w:r>
        <w:continuationSeparator/>
      </w:r>
    </w:p>
  </w:footnote>
  <w:footnote w:id="1">
    <w:p w14:paraId="46AB6E03" w14:textId="77777777" w:rsidR="00BA0582" w:rsidRPr="0000021A" w:rsidRDefault="00BA0582"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BA0582" w:rsidRPr="0000021A" w:rsidRDefault="00BA0582"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BA0582" w:rsidRPr="0000021A" w:rsidRDefault="00BA0582"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BA0582" w:rsidRPr="00755183" w:rsidRDefault="00BA0582" w:rsidP="00CF2A33">
      <w:pPr>
        <w:jc w:val="both"/>
        <w:rPr>
          <w:rFonts w:ascii="GHEA Grapalat" w:hAnsi="GHEA Grapalat"/>
          <w:sz w:val="16"/>
          <w:szCs w:val="16"/>
          <w:lang w:val="hy-AM" w:eastAsia="ru-RU"/>
        </w:rPr>
      </w:pPr>
    </w:p>
    <w:p w14:paraId="66FF1C50" w14:textId="77777777" w:rsidR="00BA0582" w:rsidRPr="00821851" w:rsidRDefault="00BA0582" w:rsidP="00CF2A33">
      <w:pPr>
        <w:jc w:val="both"/>
        <w:rPr>
          <w:rFonts w:asciiTheme="minorHAnsi" w:hAnsiTheme="minorHAnsi"/>
          <w:lang w:val="hy-AM"/>
        </w:rPr>
      </w:pPr>
    </w:p>
    <w:p w14:paraId="63EE0AFE" w14:textId="77777777" w:rsidR="00BA0582" w:rsidRPr="00821851" w:rsidRDefault="00BA0582" w:rsidP="00CF2A33">
      <w:pPr>
        <w:jc w:val="both"/>
        <w:rPr>
          <w:rFonts w:ascii="GHEA Grapalat" w:hAnsi="GHEA Grapalat" w:cs="Sylfaen"/>
          <w:sz w:val="20"/>
          <w:lang w:val="hy-AM"/>
        </w:rPr>
      </w:pPr>
    </w:p>
  </w:footnote>
  <w:footnote w:id="2">
    <w:p w14:paraId="750E1D9F" w14:textId="240E1522" w:rsidR="00BA0582" w:rsidRPr="00544FBB" w:rsidRDefault="00BA0582" w:rsidP="00544FBB">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rPr>
        <w:t xml:space="preserve"> </w:t>
      </w:r>
      <w:r w:rsidRPr="00544FBB">
        <w:rPr>
          <w:rFonts w:ascii="GHEA Grapalat" w:hAnsi="GHEA Grapalat"/>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481AC5F" w14:textId="77777777" w:rsidR="00BA0582" w:rsidRPr="00544FBB" w:rsidRDefault="00BA0582" w:rsidP="00E876D0">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lang w:val="hy-AM"/>
        </w:rPr>
        <w:t xml:space="preserve"> </w:t>
      </w:r>
      <w:r w:rsidRPr="00544FBB">
        <w:rPr>
          <w:rFonts w:ascii="GHEA Grapalat" w:hAnsi="GHEA Grapalat"/>
          <w:sz w:val="16"/>
          <w:szCs w:val="18"/>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BA0582" w:rsidRPr="00C45797" w:rsidRDefault="00BA0582">
      <w:pPr>
        <w:pStyle w:val="FootnoteText"/>
        <w:rPr>
          <w:rFonts w:ascii="GHEA Grapalat" w:hAnsi="GHEA Grapalat"/>
          <w:sz w:val="14"/>
          <w:szCs w:val="14"/>
          <w:lang w:val="hy-AM"/>
        </w:rPr>
      </w:pPr>
      <w:r w:rsidRPr="00C45797">
        <w:rPr>
          <w:rStyle w:val="FootnoteReference"/>
          <w:rFonts w:ascii="GHEA Grapalat" w:hAnsi="GHEA Grapalat"/>
          <w:sz w:val="16"/>
          <w:szCs w:val="14"/>
        </w:rPr>
        <w:footnoteRef/>
      </w:r>
      <w:r w:rsidRPr="00C45797">
        <w:rPr>
          <w:rFonts w:ascii="GHEA Grapalat" w:hAnsi="GHEA Grapalat"/>
          <w:sz w:val="16"/>
          <w:szCs w:val="14"/>
        </w:rPr>
        <w:t xml:space="preserve"> </w:t>
      </w:r>
      <w:r w:rsidRPr="00C45797">
        <w:rPr>
          <w:rFonts w:ascii="GHEA Grapalat" w:hAnsi="GHEA Grapalat"/>
          <w:sz w:val="16"/>
          <w:szCs w:val="14"/>
          <w:lang w:val="hy-AM" w:eastAsia="en-US"/>
        </w:rPr>
        <w:t>Սույն</w:t>
      </w:r>
      <w:r w:rsidRPr="00C45797">
        <w:rPr>
          <w:rFonts w:ascii="GHEA Grapalat" w:hAnsi="GHEA Grapalat"/>
          <w:sz w:val="16"/>
          <w:szCs w:val="14"/>
          <w:lang w:eastAsia="en-US"/>
        </w:rPr>
        <w:t xml:space="preserve"> կետը</w:t>
      </w:r>
      <w:r w:rsidRPr="00C45797">
        <w:rPr>
          <w:rFonts w:ascii="GHEA Grapalat" w:hAnsi="GHEA Grapalat"/>
          <w:sz w:val="16"/>
          <w:szCs w:val="14"/>
          <w:lang w:val="hy-AM" w:eastAsia="en-US"/>
        </w:rPr>
        <w:t xml:space="preserve"> հանվում </w:t>
      </w:r>
      <w:r w:rsidRPr="00C45797">
        <w:rPr>
          <w:rFonts w:ascii="GHEA Grapalat" w:hAnsi="GHEA Grapalat"/>
          <w:sz w:val="16"/>
          <w:szCs w:val="14"/>
          <w:lang w:eastAsia="en-US"/>
        </w:rPr>
        <w:t>է պայմանագրից</w:t>
      </w:r>
      <w:r w:rsidRPr="00C45797">
        <w:rPr>
          <w:rFonts w:ascii="GHEA Grapalat" w:hAnsi="GHEA Grapalat"/>
          <w:sz w:val="16"/>
          <w:szCs w:val="14"/>
          <w:lang w:val="hy-AM" w:eastAsia="en-US"/>
        </w:rPr>
        <w:t>, եթե պայմանագիրը չի իրականացվում գործակալության պայմանագիր կնքելու միջոցով:</w:t>
      </w:r>
    </w:p>
  </w:footnote>
  <w:footnote w:id="5">
    <w:p w14:paraId="0B3418CC" w14:textId="2D200967" w:rsidR="00BA0582" w:rsidRPr="007F4EDD" w:rsidRDefault="00BA0582" w:rsidP="007F4EDD">
      <w:pPr>
        <w:pStyle w:val="FootnoteText"/>
        <w:jc w:val="both"/>
        <w:rPr>
          <w:rFonts w:ascii="GHEA Grapalat" w:hAnsi="GHEA Grapalat"/>
          <w:sz w:val="14"/>
          <w:szCs w:val="14"/>
        </w:rPr>
      </w:pPr>
      <w:r w:rsidRPr="007F4EDD">
        <w:rPr>
          <w:rStyle w:val="FootnoteReference"/>
          <w:rFonts w:ascii="GHEA Grapalat" w:hAnsi="GHEA Grapalat"/>
          <w:sz w:val="16"/>
          <w:szCs w:val="14"/>
        </w:rPr>
        <w:footnoteRef/>
      </w:r>
      <w:r w:rsidRPr="007F4EDD">
        <w:rPr>
          <w:rFonts w:ascii="GHEA Grapalat" w:hAnsi="GHEA Grapalat"/>
          <w:sz w:val="16"/>
          <w:szCs w:val="14"/>
        </w:rPr>
        <w:t xml:space="preserve"> </w:t>
      </w:r>
      <w:r w:rsidRPr="007F4EDD">
        <w:rPr>
          <w:rFonts w:ascii="GHEA Grapalat" w:hAnsi="GHEA Grapalat"/>
          <w:sz w:val="16"/>
          <w:szCs w:val="14"/>
          <w:lang w:val="hy-AM" w:eastAsia="en-US"/>
        </w:rPr>
        <w:t>Սույն կետը հանվում է</w:t>
      </w:r>
      <w:r w:rsidRPr="007F4EDD">
        <w:rPr>
          <w:rFonts w:ascii="GHEA Grapalat" w:hAnsi="GHEA Grapalat"/>
          <w:sz w:val="16"/>
          <w:szCs w:val="14"/>
          <w:lang w:eastAsia="en-US"/>
        </w:rPr>
        <w:t xml:space="preserve"> պայմանագրից</w:t>
      </w:r>
      <w:r w:rsidRPr="007F4EDD">
        <w:rPr>
          <w:rFonts w:ascii="GHEA Grapalat" w:hAnsi="GHEA Grapalat"/>
          <w:sz w:val="16"/>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29B1E15"/>
    <w:multiLevelType w:val="multilevel"/>
    <w:tmpl w:val="67ACA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82E7E"/>
    <w:multiLevelType w:val="multilevel"/>
    <w:tmpl w:val="CCB6F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ACA6AA5"/>
    <w:multiLevelType w:val="multilevel"/>
    <w:tmpl w:val="FD94AB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33FF08C1"/>
    <w:multiLevelType w:val="multilevel"/>
    <w:tmpl w:val="1E5CFC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AEB088F"/>
    <w:multiLevelType w:val="multilevel"/>
    <w:tmpl w:val="0BA64E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9F7305"/>
    <w:multiLevelType w:val="multilevel"/>
    <w:tmpl w:val="A5261A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985A04"/>
    <w:multiLevelType w:val="multilevel"/>
    <w:tmpl w:val="24BA74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A52F0"/>
    <w:multiLevelType w:val="multilevel"/>
    <w:tmpl w:val="1E0C2D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084D6A"/>
    <w:multiLevelType w:val="multilevel"/>
    <w:tmpl w:val="57223F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895E4F"/>
    <w:multiLevelType w:val="multilevel"/>
    <w:tmpl w:val="704EDC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F336CF"/>
    <w:multiLevelType w:val="multilevel"/>
    <w:tmpl w:val="DC9602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1722A"/>
    <w:multiLevelType w:val="multilevel"/>
    <w:tmpl w:val="29D66E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9F4E46"/>
    <w:multiLevelType w:val="multilevel"/>
    <w:tmpl w:val="19FC5D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6573831"/>
    <w:multiLevelType w:val="multilevel"/>
    <w:tmpl w:val="C8C832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E64EFB"/>
    <w:multiLevelType w:val="multilevel"/>
    <w:tmpl w:val="938845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5B4EF5"/>
    <w:multiLevelType w:val="multilevel"/>
    <w:tmpl w:val="84D2D2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14"/>
  </w:num>
  <w:num w:numId="7">
    <w:abstractNumId w:val="18"/>
  </w:num>
  <w:num w:numId="8">
    <w:abstractNumId w:val="9"/>
  </w:num>
  <w:num w:numId="9">
    <w:abstractNumId w:val="12"/>
  </w:num>
  <w:num w:numId="10">
    <w:abstractNumId w:val="22"/>
  </w:num>
  <w:num w:numId="11">
    <w:abstractNumId w:val="31"/>
  </w:num>
  <w:num w:numId="12">
    <w:abstractNumId w:val="10"/>
  </w:num>
  <w:num w:numId="13">
    <w:abstractNumId w:val="20"/>
  </w:num>
  <w:num w:numId="14">
    <w:abstractNumId w:val="13"/>
  </w:num>
  <w:num w:numId="15">
    <w:abstractNumId w:val="28"/>
  </w:num>
  <w:num w:numId="16">
    <w:abstractNumId w:val="6"/>
  </w:num>
  <w:num w:numId="17">
    <w:abstractNumId w:val="3"/>
  </w:num>
  <w:num w:numId="18">
    <w:abstractNumId w:val="29"/>
  </w:num>
  <w:num w:numId="19">
    <w:abstractNumId w:val="15"/>
  </w:num>
  <w:num w:numId="20">
    <w:abstractNumId w:val="23"/>
  </w:num>
  <w:num w:numId="21">
    <w:abstractNumId w:val="4"/>
  </w:num>
  <w:num w:numId="22">
    <w:abstractNumId w:val="27"/>
  </w:num>
  <w:num w:numId="23">
    <w:abstractNumId w:val="26"/>
  </w:num>
  <w:num w:numId="24">
    <w:abstractNumId w:val="32"/>
  </w:num>
  <w:num w:numId="25">
    <w:abstractNumId w:val="25"/>
  </w:num>
  <w:num w:numId="26">
    <w:abstractNumId w:val="11"/>
  </w:num>
  <w:num w:numId="27">
    <w:abstractNumId w:val="17"/>
  </w:num>
  <w:num w:numId="28">
    <w:abstractNumId w:val="8"/>
  </w:num>
  <w:num w:numId="29">
    <w:abstractNumId w:val="30"/>
  </w:num>
  <w:num w:numId="30">
    <w:abstractNumId w:val="33"/>
  </w:num>
  <w:num w:numId="31">
    <w:abstractNumId w:val="19"/>
  </w:num>
  <w:num w:numId="3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482"/>
    <w:rsid w:val="00193871"/>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AD4"/>
    <w:rsid w:val="00255E36"/>
    <w:rsid w:val="002566F5"/>
    <w:rsid w:val="00257238"/>
    <w:rsid w:val="00257773"/>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1C16"/>
    <w:rsid w:val="002D20E8"/>
    <w:rsid w:val="002D236D"/>
    <w:rsid w:val="002D338C"/>
    <w:rsid w:val="002D3C61"/>
    <w:rsid w:val="002D4250"/>
    <w:rsid w:val="002D4575"/>
    <w:rsid w:val="002D4DC4"/>
    <w:rsid w:val="002D5C3F"/>
    <w:rsid w:val="002D5CF0"/>
    <w:rsid w:val="002D601F"/>
    <w:rsid w:val="002E0768"/>
    <w:rsid w:val="002E0877"/>
    <w:rsid w:val="002E0966"/>
    <w:rsid w:val="002E11D1"/>
    <w:rsid w:val="002E12B3"/>
    <w:rsid w:val="002E2A5F"/>
    <w:rsid w:val="002E2DE4"/>
    <w:rsid w:val="002E3165"/>
    <w:rsid w:val="002E3695"/>
    <w:rsid w:val="002E3F66"/>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353"/>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47D"/>
    <w:rsid w:val="0033571F"/>
    <w:rsid w:val="00335C2A"/>
    <w:rsid w:val="00336411"/>
    <w:rsid w:val="00336F9A"/>
    <w:rsid w:val="00337F3C"/>
    <w:rsid w:val="00340083"/>
    <w:rsid w:val="003407A0"/>
    <w:rsid w:val="003414F9"/>
    <w:rsid w:val="00341A74"/>
    <w:rsid w:val="00341D7A"/>
    <w:rsid w:val="00341D93"/>
    <w:rsid w:val="00341ED4"/>
    <w:rsid w:val="003427DF"/>
    <w:rsid w:val="00343318"/>
    <w:rsid w:val="003436A5"/>
    <w:rsid w:val="00344D29"/>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177"/>
    <w:rsid w:val="00361308"/>
    <w:rsid w:val="00361ACA"/>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5E"/>
    <w:rsid w:val="003949A5"/>
    <w:rsid w:val="00394E22"/>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A74"/>
    <w:rsid w:val="003B4F94"/>
    <w:rsid w:val="003B5004"/>
    <w:rsid w:val="003B5060"/>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2AA5"/>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2B18"/>
    <w:rsid w:val="00412FF9"/>
    <w:rsid w:val="004134BB"/>
    <w:rsid w:val="00413A8A"/>
    <w:rsid w:val="00416D12"/>
    <w:rsid w:val="00416F1E"/>
    <w:rsid w:val="004170FB"/>
    <w:rsid w:val="00417553"/>
    <w:rsid w:val="004175B6"/>
    <w:rsid w:val="00420173"/>
    <w:rsid w:val="0042084B"/>
    <w:rsid w:val="0042276E"/>
    <w:rsid w:val="00422BF4"/>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4FBB"/>
    <w:rsid w:val="005457B4"/>
    <w:rsid w:val="00545BDE"/>
    <w:rsid w:val="00545F4E"/>
    <w:rsid w:val="0054610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4F9"/>
    <w:rsid w:val="005B1797"/>
    <w:rsid w:val="005B18D8"/>
    <w:rsid w:val="005B1CFC"/>
    <w:rsid w:val="005B1DD6"/>
    <w:rsid w:val="005B1E95"/>
    <w:rsid w:val="005B20E7"/>
    <w:rsid w:val="005B2362"/>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261B"/>
    <w:rsid w:val="00902BB9"/>
    <w:rsid w:val="00902C7B"/>
    <w:rsid w:val="00902D0C"/>
    <w:rsid w:val="009030CA"/>
    <w:rsid w:val="00903252"/>
    <w:rsid w:val="00903898"/>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1C58"/>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582"/>
    <w:rsid w:val="00BA0600"/>
    <w:rsid w:val="00BA1351"/>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C7827"/>
    <w:rsid w:val="00BD0588"/>
    <w:rsid w:val="00BD0D0A"/>
    <w:rsid w:val="00BD2822"/>
    <w:rsid w:val="00BD2920"/>
    <w:rsid w:val="00BD2B8C"/>
    <w:rsid w:val="00BD3B55"/>
    <w:rsid w:val="00BD477B"/>
    <w:rsid w:val="00BD4817"/>
    <w:rsid w:val="00BD572E"/>
    <w:rsid w:val="00BD5A9C"/>
    <w:rsid w:val="00BD5F94"/>
    <w:rsid w:val="00BD60D6"/>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84C"/>
    <w:rsid w:val="00C35169"/>
    <w:rsid w:val="00C358EA"/>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DF"/>
    <w:rsid w:val="00D84C6C"/>
    <w:rsid w:val="00D85304"/>
    <w:rsid w:val="00D853DA"/>
    <w:rsid w:val="00D85DC1"/>
    <w:rsid w:val="00D862F7"/>
    <w:rsid w:val="00D86538"/>
    <w:rsid w:val="00D867F9"/>
    <w:rsid w:val="00D869BE"/>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A75B8"/>
    <w:rsid w:val="00DB00B0"/>
    <w:rsid w:val="00DB01A7"/>
    <w:rsid w:val="00DB01B8"/>
    <w:rsid w:val="00DB0602"/>
    <w:rsid w:val="00DB14B6"/>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5332"/>
    <w:rsid w:val="00DC5373"/>
    <w:rsid w:val="00DC567F"/>
    <w:rsid w:val="00DC59F5"/>
    <w:rsid w:val="00DC6229"/>
    <w:rsid w:val="00DC6663"/>
    <w:rsid w:val="00DC6735"/>
    <w:rsid w:val="00DC6FEB"/>
    <w:rsid w:val="00DC769E"/>
    <w:rsid w:val="00DC7A3F"/>
    <w:rsid w:val="00DD071A"/>
    <w:rsid w:val="00DD1C4F"/>
    <w:rsid w:val="00DD2498"/>
    <w:rsid w:val="00DD24EB"/>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78F"/>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137"/>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5EDC"/>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2026-76D7-404A-A267-95C6CC5CB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Pages>
  <Words>28255</Words>
  <Characters>161057</Characters>
  <Application>Microsoft Office Word</Application>
  <DocSecurity>0</DocSecurity>
  <Lines>1342</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772</cp:revision>
  <cp:lastPrinted>2024-09-27T10:37:00Z</cp:lastPrinted>
  <dcterms:created xsi:type="dcterms:W3CDTF">2024-05-24T13:11:00Z</dcterms:created>
  <dcterms:modified xsi:type="dcterms:W3CDTF">2025-07-23T08:06:00Z</dcterms:modified>
</cp:coreProperties>
</file>